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DAADE6" w14:textId="09A4DBCB" w:rsidR="006B177F" w:rsidRDefault="00CD69DD" w:rsidP="00CD69DD">
      <w:pPr>
        <w:pStyle w:val="Titel"/>
      </w:pPr>
      <w:bookmarkStart w:id="0" w:name="_Toc145937487"/>
      <w:r>
        <w:t>Mainboard Connections</w:t>
      </w:r>
      <w:bookmarkEnd w:id="0"/>
    </w:p>
    <w:p w14:paraId="79D28829" w14:textId="69F1764F" w:rsidR="00BC5BFD" w:rsidRDefault="00565B22" w:rsidP="00BC5BFD">
      <w:r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F54B13A" wp14:editId="6D403D85">
                <wp:simplePos x="0" y="0"/>
                <wp:positionH relativeFrom="column">
                  <wp:posOffset>642355</wp:posOffset>
                </wp:positionH>
                <wp:positionV relativeFrom="paragraph">
                  <wp:posOffset>2019944</wp:posOffset>
                </wp:positionV>
                <wp:extent cx="1914525" cy="327661"/>
                <wp:effectExtent l="0" t="0" r="28575" b="15240"/>
                <wp:wrapNone/>
                <wp:docPr id="1268672925" name="Pfeil: Fünfeck 12686729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914525" cy="327661"/>
                        </a:xfrm>
                        <a:prstGeom prst="homePlat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0BACCF" w14:textId="68A42F73" w:rsidR="00565B22" w:rsidRPr="0082434B" w:rsidRDefault="00565B22" w:rsidP="0082434B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Antenna Connector Legic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upright="1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54B13A"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Pfeil: Fünfeck 1268672925" o:spid="_x0000_s1026" type="#_x0000_t15" style="position:absolute;left:0;text-align:left;margin-left:50.6pt;margin-top:159.05pt;width:150.75pt;height:25.8pt;rotation:180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" adj="19752" fillcolor="#4f81bd [3204]" strokecolor="#243f60 [1604]" strokeweight="2pt">
                <v:textbox>
                  <w:txbxContent>
                    <w:p w14:paraId="5B0BACCF" w14:textId="68A42F73" w:rsidR="00565B22" w:rsidRPr="0082434B" w:rsidRDefault="00565B22" w:rsidP="0082434B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Antenna Connector Legic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7FB08844" wp14:editId="6E153ECA">
                <wp:simplePos x="0" y="0"/>
                <wp:positionH relativeFrom="column">
                  <wp:posOffset>3016155</wp:posOffset>
                </wp:positionH>
                <wp:positionV relativeFrom="paragraph">
                  <wp:posOffset>1691573</wp:posOffset>
                </wp:positionV>
                <wp:extent cx="1535502" cy="327661"/>
                <wp:effectExtent l="0" t="0" r="26670" b="15240"/>
                <wp:wrapNone/>
                <wp:docPr id="13" name="Pfeil: Fünfec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535502" cy="327661"/>
                        </a:xfrm>
                        <a:prstGeom prst="homePlat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02C8398" w14:textId="77777777" w:rsidR="00565B22" w:rsidRPr="0082434B" w:rsidRDefault="00565B22" w:rsidP="00565B22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FW Download (SWD)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upright="1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B08844" id="Pfeil: Fünfeck 13" o:spid="_x0000_s1027" type="#_x0000_t15" style="position:absolute;left:0;text-align:left;margin-left:237.5pt;margin-top:133.2pt;width:120.9pt;height:25.8pt;rotation:180;z-index:251661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" adj="19295" fillcolor="#4f81bd [3204]" strokecolor="#243f60 [1604]" strokeweight="2pt">
                <v:textbox>
                  <w:txbxContent>
                    <w:p w14:paraId="002C8398" w14:textId="77777777" w:rsidR="00565B22" w:rsidRPr="0082434B" w:rsidRDefault="00565B22" w:rsidP="00565B22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FW Download (SWD)</w:t>
                      </w:r>
                    </w:p>
                  </w:txbxContent>
                </v:textbox>
              </v:shape>
            </w:pict>
          </mc:Fallback>
        </mc:AlternateContent>
      </w:r>
      <w:r w:rsidR="003656E6"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2541F3D1" wp14:editId="7B222118">
                <wp:simplePos x="0" y="0"/>
                <wp:positionH relativeFrom="column">
                  <wp:posOffset>640080</wp:posOffset>
                </wp:positionH>
                <wp:positionV relativeFrom="paragraph">
                  <wp:posOffset>2905760</wp:posOffset>
                </wp:positionV>
                <wp:extent cx="1914525" cy="327661"/>
                <wp:effectExtent l="0" t="0" r="28575" b="15240"/>
                <wp:wrapNone/>
                <wp:docPr id="10" name="Pfeil: Fünfec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914525" cy="327661"/>
                        </a:xfrm>
                        <a:prstGeom prst="homePlat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A52CC0" w14:textId="0F7FACC4" w:rsidR="00AD1D8E" w:rsidRPr="0082434B" w:rsidRDefault="00AD1D8E" w:rsidP="0082434B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Antenna Connector LF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upright="1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41F3D1" id="Pfeil: Fünfeck 10" o:spid="_x0000_s1028" type="#_x0000_t15" style="position:absolute;left:0;text-align:left;margin-left:50.4pt;margin-top:228.8pt;width:150.75pt;height:25.8pt;rotation:180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" adj="19752" fillcolor="#4f81bd [3204]" strokecolor="#243f60 [1604]" strokeweight="2pt">
                <v:textbox>
                  <w:txbxContent>
                    <w:p w14:paraId="32A52CC0" w14:textId="0F7FACC4" w:rsidR="00AD1D8E" w:rsidRPr="0082434B" w:rsidRDefault="00AD1D8E" w:rsidP="0082434B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Antenna Connector LF</w:t>
                      </w:r>
                    </w:p>
                  </w:txbxContent>
                </v:textbox>
              </v:shape>
            </w:pict>
          </mc:Fallback>
        </mc:AlternateContent>
      </w:r>
      <w:r w:rsidR="003656E6"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7D0D418C" wp14:editId="742BB35B">
                <wp:simplePos x="0" y="0"/>
                <wp:positionH relativeFrom="column">
                  <wp:posOffset>640714</wp:posOffset>
                </wp:positionH>
                <wp:positionV relativeFrom="paragraph">
                  <wp:posOffset>1362710</wp:posOffset>
                </wp:positionV>
                <wp:extent cx="1914525" cy="327661"/>
                <wp:effectExtent l="0" t="0" r="28575" b="15240"/>
                <wp:wrapNone/>
                <wp:docPr id="4" name="Pfeil: Fünf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914525" cy="327661"/>
                        </a:xfrm>
                        <a:prstGeom prst="homePlat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C2A8F98" w14:textId="398BA46F" w:rsidR="00AD1D8E" w:rsidRPr="0082434B" w:rsidRDefault="00AD1D8E" w:rsidP="0082434B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Antenna Connector HF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upright="1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0D418C" id="Pfeil: Fünfeck 4" o:spid="_x0000_s1029" type="#_x0000_t15" style="position:absolute;left:0;text-align:left;margin-left:50.45pt;margin-top:107.3pt;width:150.75pt;height:25.8pt;rotation:18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" adj="19752" fillcolor="#4f81bd [3204]" strokecolor="#243f60 [1604]" strokeweight="2pt">
                <v:textbox>
                  <w:txbxContent>
                    <w:p w14:paraId="2C2A8F98" w14:textId="398BA46F" w:rsidR="00AD1D8E" w:rsidRPr="0082434B" w:rsidRDefault="00AD1D8E" w:rsidP="0082434B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Antenna Connector HF</w:t>
                      </w:r>
                    </w:p>
                  </w:txbxContent>
                </v:textbox>
              </v:shape>
            </w:pict>
          </mc:Fallback>
        </mc:AlternateContent>
      </w:r>
      <w:r w:rsidR="0082434B"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1E25D477" wp14:editId="22AD2208">
                <wp:simplePos x="0" y="0"/>
                <wp:positionH relativeFrom="column">
                  <wp:posOffset>3736340</wp:posOffset>
                </wp:positionH>
                <wp:positionV relativeFrom="paragraph">
                  <wp:posOffset>305434</wp:posOffset>
                </wp:positionV>
                <wp:extent cx="1535502" cy="327661"/>
                <wp:effectExtent l="0" t="0" r="26670" b="15240"/>
                <wp:wrapNone/>
                <wp:docPr id="14" name="Pfeil: Fünfec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535502" cy="327661"/>
                        </a:xfrm>
                        <a:prstGeom prst="homePlat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32D1ABB" w14:textId="58F5FE02" w:rsidR="00AD1D8E" w:rsidRPr="0082434B" w:rsidRDefault="00AD1D8E" w:rsidP="0082434B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82434B">
                              <w:rPr>
                                <w:b/>
                                <w:bCs/>
                              </w:rPr>
                              <w:t>USB Connector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upright="1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25D477" id="Pfeil: Fünfeck 14" o:spid="_x0000_s1030" type="#_x0000_t15" style="position:absolute;left:0;text-align:left;margin-left:294.2pt;margin-top:24.05pt;width:120.9pt;height:25.8pt;rotation:180;z-index:251653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" adj="19295" fillcolor="#4f81bd [3204]" strokecolor="#243f60 [1604]" strokeweight="2pt">
                <v:textbox>
                  <w:txbxContent>
                    <w:p w14:paraId="732D1ABB" w14:textId="58F5FE02" w:rsidR="00AD1D8E" w:rsidRPr="0082434B" w:rsidRDefault="00AD1D8E" w:rsidP="0082434B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82434B">
                        <w:rPr>
                          <w:b/>
                          <w:bCs/>
                        </w:rPr>
                        <w:t>USB Connector</w:t>
                      </w:r>
                    </w:p>
                  </w:txbxContent>
                </v:textbox>
              </v:shape>
            </w:pict>
          </mc:Fallback>
        </mc:AlternateContent>
      </w:r>
      <w:r w:rsidR="00BC5BFD">
        <w:rPr>
          <w:noProof/>
          <w:lang w:val="de-DE"/>
        </w:rPr>
        <w:drawing>
          <wp:inline distT="0" distB="0" distL="0" distR="0" wp14:anchorId="6CB0CAD9" wp14:editId="5DCC01FA">
            <wp:extent cx="4449636" cy="3718502"/>
            <wp:effectExtent l="0" t="0" r="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9636" cy="3718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CFFA18B" w14:textId="633EE924" w:rsidR="003656E6" w:rsidRDefault="003656E6" w:rsidP="00BC5BFD"/>
    <w:p w14:paraId="4930023A" w14:textId="694A0875" w:rsidR="00AF538A" w:rsidRDefault="00AF538A" w:rsidP="0022104A">
      <w:pPr>
        <w:pStyle w:val="berschrift2"/>
      </w:pPr>
      <w:bookmarkStart w:id="1" w:name="_Toc145937488"/>
      <w:r>
        <w:t>Pinout of USB Interface</w:t>
      </w:r>
      <w:bookmarkEnd w:id="1"/>
    </w:p>
    <w:tbl>
      <w:tblPr>
        <w:tblW w:w="0" w:type="auto"/>
        <w:tblBorders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27"/>
        <w:gridCol w:w="1134"/>
        <w:gridCol w:w="1559"/>
      </w:tblGrid>
      <w:tr w:rsidR="00F20AB6" w:rsidRPr="00E364DF" w14:paraId="686D2362" w14:textId="77777777" w:rsidTr="00F20AB6">
        <w:tc>
          <w:tcPr>
            <w:tcW w:w="2127" w:type="dxa"/>
            <w:tcBorders>
              <w:top w:val="nil"/>
              <w:bottom w:val="single" w:sz="4" w:space="0" w:color="auto"/>
            </w:tcBorders>
            <w:shd w:val="clear" w:color="auto" w:fill="375898"/>
          </w:tcPr>
          <w:p w14:paraId="3C654361" w14:textId="1910DC61" w:rsidR="00F20AB6" w:rsidRPr="00E364DF" w:rsidRDefault="00F20AB6" w:rsidP="007F28B3">
            <w:pPr>
              <w:pStyle w:val="Tabelle"/>
            </w:pPr>
            <w:r>
              <w:t>Pin</w:t>
            </w: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  <w:shd w:val="clear" w:color="auto" w:fill="375898"/>
          </w:tcPr>
          <w:p w14:paraId="13D6A46D" w14:textId="65314011" w:rsidR="00F20AB6" w:rsidRPr="00E364DF" w:rsidRDefault="00F20AB6" w:rsidP="007F28B3">
            <w:pPr>
              <w:pStyle w:val="Tabelle"/>
            </w:pPr>
            <w:r>
              <w:t>USB Name</w:t>
            </w:r>
          </w:p>
        </w:tc>
        <w:tc>
          <w:tcPr>
            <w:tcW w:w="1559" w:type="dxa"/>
            <w:tcBorders>
              <w:top w:val="nil"/>
              <w:bottom w:val="single" w:sz="4" w:space="0" w:color="auto"/>
            </w:tcBorders>
            <w:shd w:val="clear" w:color="auto" w:fill="375898"/>
          </w:tcPr>
          <w:p w14:paraId="2C6EA850" w14:textId="6AF9EFC8" w:rsidR="00F20AB6" w:rsidRPr="00E364DF" w:rsidRDefault="00F20AB6" w:rsidP="007F28B3">
            <w:pPr>
              <w:pStyle w:val="Tabelle"/>
            </w:pPr>
            <w:r>
              <w:t>Wire Colour</w:t>
            </w:r>
          </w:p>
        </w:tc>
      </w:tr>
      <w:tr w:rsidR="00F20AB6" w:rsidRPr="00EA1E1C" w14:paraId="593F1E43" w14:textId="77777777" w:rsidTr="00F20AB6">
        <w:tc>
          <w:tcPr>
            <w:tcW w:w="2127" w:type="dxa"/>
            <w:tcBorders>
              <w:top w:val="single" w:sz="4" w:space="0" w:color="auto"/>
              <w:bottom w:val="single" w:sz="4" w:space="0" w:color="auto"/>
            </w:tcBorders>
          </w:tcPr>
          <w:p w14:paraId="3DF3618F" w14:textId="5F675374" w:rsidR="00F20AB6" w:rsidRPr="00EA1E1C" w:rsidRDefault="00F20AB6" w:rsidP="007F28B3">
            <w:r>
              <w:t>1 (leftmost on photo)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3CF28790" w14:textId="1EDB6B0F" w:rsidR="00F20AB6" w:rsidRPr="00EA1E1C" w:rsidRDefault="00F20AB6" w:rsidP="007F28B3">
            <w:r>
              <w:t>Data–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14:paraId="3F476645" w14:textId="749C6668" w:rsidR="00F20AB6" w:rsidRPr="00EA1E1C" w:rsidRDefault="00F20AB6" w:rsidP="007F28B3">
            <w:r>
              <w:t>White</w:t>
            </w:r>
          </w:p>
        </w:tc>
      </w:tr>
      <w:tr w:rsidR="00F20AB6" w:rsidRPr="00EA1E1C" w14:paraId="78835CEA" w14:textId="77777777" w:rsidTr="00F20AB6">
        <w:tc>
          <w:tcPr>
            <w:tcW w:w="2127" w:type="dxa"/>
            <w:tcBorders>
              <w:top w:val="single" w:sz="4" w:space="0" w:color="auto"/>
              <w:bottom w:val="single" w:sz="4" w:space="0" w:color="auto"/>
            </w:tcBorders>
          </w:tcPr>
          <w:p w14:paraId="6578E78C" w14:textId="77777777" w:rsidR="00F20AB6" w:rsidRDefault="00F20AB6" w:rsidP="007F28B3"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6A57E5AF" w14:textId="64DC8155" w:rsidR="00F20AB6" w:rsidRDefault="00F20AB6" w:rsidP="007F28B3">
            <w:r>
              <w:t>Data+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14:paraId="49136621" w14:textId="235252A5" w:rsidR="00F20AB6" w:rsidRPr="00EA1E1C" w:rsidRDefault="00F20AB6" w:rsidP="007F28B3">
            <w:r>
              <w:t>Green</w:t>
            </w:r>
          </w:p>
        </w:tc>
      </w:tr>
      <w:tr w:rsidR="00F20AB6" w:rsidRPr="00445B8C" w14:paraId="3631F1BD" w14:textId="77777777" w:rsidTr="00F20AB6">
        <w:tc>
          <w:tcPr>
            <w:tcW w:w="2127" w:type="dxa"/>
            <w:tcBorders>
              <w:top w:val="single" w:sz="4" w:space="0" w:color="auto"/>
              <w:bottom w:val="single" w:sz="4" w:space="0" w:color="auto"/>
            </w:tcBorders>
          </w:tcPr>
          <w:p w14:paraId="62906348" w14:textId="77777777" w:rsidR="00F20AB6" w:rsidRDefault="00F20AB6" w:rsidP="007F28B3">
            <w:r>
              <w:t>3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583DBF1C" w14:textId="2424554B" w:rsidR="00F20AB6" w:rsidRDefault="00F20AB6" w:rsidP="007F28B3">
            <w:r>
              <w:t>GND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14:paraId="53D97BF9" w14:textId="5E1818C7" w:rsidR="00F20AB6" w:rsidRPr="0075273F" w:rsidRDefault="00F20AB6" w:rsidP="007F28B3">
            <w:pPr>
              <w:rPr>
                <w:lang w:val="de-DE"/>
              </w:rPr>
            </w:pPr>
            <w:r>
              <w:rPr>
                <w:lang w:val="de-DE"/>
              </w:rPr>
              <w:t>Black</w:t>
            </w:r>
          </w:p>
        </w:tc>
      </w:tr>
      <w:tr w:rsidR="00F20AB6" w:rsidRPr="00EA1E1C" w14:paraId="271D7F63" w14:textId="77777777" w:rsidTr="00F20AB6">
        <w:tc>
          <w:tcPr>
            <w:tcW w:w="2127" w:type="dxa"/>
            <w:tcBorders>
              <w:top w:val="single" w:sz="4" w:space="0" w:color="auto"/>
              <w:bottom w:val="single" w:sz="4" w:space="0" w:color="auto"/>
            </w:tcBorders>
          </w:tcPr>
          <w:p w14:paraId="3513AFFC" w14:textId="77777777" w:rsidR="00F20AB6" w:rsidRDefault="00F20AB6" w:rsidP="007F28B3">
            <w:r>
              <w:t>4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4F532598" w14:textId="41CA547C" w:rsidR="00F20AB6" w:rsidRDefault="00F20AB6" w:rsidP="007F28B3">
            <w:r>
              <w:t>+5 Vdc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14:paraId="43D62A42" w14:textId="481D8FBC" w:rsidR="00F20AB6" w:rsidRPr="00EA1E1C" w:rsidRDefault="00F20AB6" w:rsidP="007F28B3">
            <w:r>
              <w:t>Red</w:t>
            </w:r>
          </w:p>
        </w:tc>
      </w:tr>
    </w:tbl>
    <w:p w14:paraId="12BE67B5" w14:textId="77777777" w:rsidR="00565B22" w:rsidRDefault="00565B22" w:rsidP="00565B22">
      <w:pPr>
        <w:pStyle w:val="berschrift2"/>
      </w:pPr>
      <w:bookmarkStart w:id="2" w:name="_Toc49934708"/>
      <w:bookmarkStart w:id="3" w:name="_Toc145937489"/>
      <w:r>
        <w:t xml:space="preserve">Firmware </w:t>
      </w:r>
      <w:r w:rsidRPr="0063204D">
        <w:t>Download</w:t>
      </w:r>
      <w:r>
        <w:t xml:space="preserve"> (SWD)</w:t>
      </w:r>
      <w:bookmarkEnd w:id="2"/>
      <w:bookmarkEnd w:id="3"/>
    </w:p>
    <w:p w14:paraId="74A92C52" w14:textId="46EB54EF" w:rsidR="00565B22" w:rsidRDefault="00565B22" w:rsidP="00565B22">
      <w:r>
        <w:t xml:space="preserve">With the mainboard firmware version 2022-09-13, the firmware can be uploaded via USB using the HID configuration software. </w:t>
      </w:r>
      <w:proofErr w:type="gramStart"/>
      <w:r>
        <w:t>So</w:t>
      </w:r>
      <w:proofErr w:type="gramEnd"/>
      <w:r>
        <w:t xml:space="preserve"> the direct access to the SWD interface is only needed for older mainboard firmware versions or as emergency access, when the USB is no longer active.</w:t>
      </w:r>
    </w:p>
    <w:p w14:paraId="1E13614D" w14:textId="77777777" w:rsidR="00565B22" w:rsidRPr="00565B22" w:rsidRDefault="00565B22" w:rsidP="00565B22"/>
    <w:tbl>
      <w:tblPr>
        <w:tblW w:w="0" w:type="auto"/>
        <w:tblBorders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60"/>
        <w:gridCol w:w="1559"/>
        <w:gridCol w:w="1701"/>
        <w:gridCol w:w="2268"/>
        <w:gridCol w:w="2834"/>
      </w:tblGrid>
      <w:tr w:rsidR="00565B22" w:rsidRPr="00E364DF" w14:paraId="5A33AACC" w14:textId="77777777" w:rsidTr="009947AF">
        <w:tc>
          <w:tcPr>
            <w:tcW w:w="1560" w:type="dxa"/>
            <w:tcBorders>
              <w:top w:val="nil"/>
              <w:bottom w:val="single" w:sz="4" w:space="0" w:color="auto"/>
            </w:tcBorders>
            <w:shd w:val="clear" w:color="auto" w:fill="375898"/>
          </w:tcPr>
          <w:p w14:paraId="2D9D5083" w14:textId="77777777" w:rsidR="00565B22" w:rsidRPr="00E364DF" w:rsidRDefault="00565B22" w:rsidP="009947AF">
            <w:pPr>
              <w:pStyle w:val="Tabelle"/>
            </w:pPr>
            <w:r>
              <w:t>Through Hole</w:t>
            </w:r>
          </w:p>
        </w:tc>
        <w:tc>
          <w:tcPr>
            <w:tcW w:w="1559" w:type="dxa"/>
            <w:tcBorders>
              <w:top w:val="nil"/>
              <w:bottom w:val="single" w:sz="4" w:space="0" w:color="auto"/>
            </w:tcBorders>
            <w:shd w:val="clear" w:color="auto" w:fill="375898"/>
          </w:tcPr>
          <w:p w14:paraId="07268F8E" w14:textId="77777777" w:rsidR="00565B22" w:rsidRPr="00E364DF" w:rsidRDefault="00565B22" w:rsidP="009947AF">
            <w:pPr>
              <w:pStyle w:val="Tabelle"/>
            </w:pPr>
            <w:r>
              <w:t>µC Pin</w:t>
            </w:r>
          </w:p>
        </w:tc>
        <w:tc>
          <w:tcPr>
            <w:tcW w:w="1701" w:type="dxa"/>
            <w:tcBorders>
              <w:top w:val="nil"/>
              <w:bottom w:val="single" w:sz="4" w:space="0" w:color="auto"/>
            </w:tcBorders>
            <w:shd w:val="clear" w:color="auto" w:fill="375898"/>
          </w:tcPr>
          <w:p w14:paraId="6D5DE584" w14:textId="77777777" w:rsidR="00565B22" w:rsidRPr="00E364DF" w:rsidRDefault="00565B22" w:rsidP="009947AF">
            <w:pPr>
              <w:pStyle w:val="Tabelle"/>
            </w:pPr>
            <w:r>
              <w:t>Designation</w:t>
            </w:r>
          </w:p>
        </w:tc>
        <w:tc>
          <w:tcPr>
            <w:tcW w:w="2268" w:type="dxa"/>
            <w:tcBorders>
              <w:top w:val="nil"/>
              <w:bottom w:val="single" w:sz="4" w:space="0" w:color="auto"/>
            </w:tcBorders>
            <w:shd w:val="clear" w:color="auto" w:fill="375898"/>
          </w:tcPr>
          <w:p w14:paraId="463AFC3A" w14:textId="77777777" w:rsidR="00565B22" w:rsidRPr="00E364DF" w:rsidRDefault="00565B22" w:rsidP="009947AF">
            <w:pPr>
              <w:pStyle w:val="Tabelle"/>
            </w:pPr>
            <w:r>
              <w:t>µC Function</w:t>
            </w:r>
          </w:p>
        </w:tc>
        <w:tc>
          <w:tcPr>
            <w:tcW w:w="2834" w:type="dxa"/>
            <w:tcBorders>
              <w:top w:val="nil"/>
              <w:bottom w:val="single" w:sz="4" w:space="0" w:color="auto"/>
            </w:tcBorders>
            <w:shd w:val="clear" w:color="auto" w:fill="375898"/>
          </w:tcPr>
          <w:p w14:paraId="5FEB1FE6" w14:textId="77777777" w:rsidR="00565B22" w:rsidRPr="00E364DF" w:rsidRDefault="00565B22" w:rsidP="009947AF">
            <w:pPr>
              <w:pStyle w:val="Tabelle"/>
            </w:pPr>
            <w:r>
              <w:t>JTAG Function</w:t>
            </w:r>
          </w:p>
        </w:tc>
      </w:tr>
      <w:tr w:rsidR="00565B22" w:rsidRPr="00E364DF" w14:paraId="3924045E" w14:textId="77777777" w:rsidTr="009947AF">
        <w:tc>
          <w:tcPr>
            <w:tcW w:w="1560" w:type="dxa"/>
            <w:tcBorders>
              <w:top w:val="single" w:sz="4" w:space="0" w:color="auto"/>
              <w:bottom w:val="single" w:sz="4" w:space="0" w:color="auto"/>
            </w:tcBorders>
          </w:tcPr>
          <w:p w14:paraId="0B2C31B3" w14:textId="77777777" w:rsidR="00565B22" w:rsidRPr="00EA1E1C" w:rsidRDefault="00565B22" w:rsidP="009947AF">
            <w:r>
              <w:t>1 (rectangular)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14:paraId="397B4E7C" w14:textId="77777777" w:rsidR="00565B22" w:rsidRPr="00EA1E1C" w:rsidRDefault="00565B22" w:rsidP="009947AF"/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14:paraId="4A7EB633" w14:textId="77777777" w:rsidR="00565B22" w:rsidRPr="00EA1E1C" w:rsidRDefault="00565B22" w:rsidP="009947AF">
            <w:r>
              <w:t>GND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14:paraId="7A20A37B" w14:textId="77777777" w:rsidR="00565B22" w:rsidRPr="00EA1E1C" w:rsidRDefault="00565B22" w:rsidP="009947AF">
            <w:r>
              <w:t>GND</w:t>
            </w:r>
          </w:p>
        </w:tc>
        <w:tc>
          <w:tcPr>
            <w:tcW w:w="2834" w:type="dxa"/>
            <w:tcBorders>
              <w:top w:val="single" w:sz="4" w:space="0" w:color="auto"/>
              <w:bottom w:val="single" w:sz="4" w:space="0" w:color="auto"/>
            </w:tcBorders>
          </w:tcPr>
          <w:p w14:paraId="512CA789" w14:textId="77777777" w:rsidR="00565B22" w:rsidRPr="00EA1E1C" w:rsidRDefault="00565B22" w:rsidP="009947AF">
            <w:r>
              <w:t>GND</w:t>
            </w:r>
          </w:p>
        </w:tc>
      </w:tr>
      <w:tr w:rsidR="00565B22" w:rsidRPr="00E364DF" w14:paraId="04B8727E" w14:textId="77777777" w:rsidTr="009947AF">
        <w:tc>
          <w:tcPr>
            <w:tcW w:w="1560" w:type="dxa"/>
            <w:tcBorders>
              <w:top w:val="single" w:sz="4" w:space="0" w:color="auto"/>
              <w:bottom w:val="single" w:sz="4" w:space="0" w:color="auto"/>
            </w:tcBorders>
          </w:tcPr>
          <w:p w14:paraId="35C85C92" w14:textId="77777777" w:rsidR="00565B22" w:rsidRDefault="00565B22" w:rsidP="009947AF">
            <w:r>
              <w:t>2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14:paraId="62941F62" w14:textId="77777777" w:rsidR="00565B22" w:rsidRDefault="00565B22" w:rsidP="009947AF">
            <w:r>
              <w:t>9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14:paraId="6784E457" w14:textId="77777777" w:rsidR="00565B22" w:rsidRPr="00EA1E1C" w:rsidRDefault="00565B22" w:rsidP="009947AF">
            <w:r>
              <w:t>VDDA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14:paraId="7038D377" w14:textId="77777777" w:rsidR="00565B22" w:rsidRPr="00EA1E1C" w:rsidRDefault="00565B22" w:rsidP="009947AF">
            <w:r>
              <w:t>PWR</w:t>
            </w:r>
          </w:p>
        </w:tc>
        <w:tc>
          <w:tcPr>
            <w:tcW w:w="2834" w:type="dxa"/>
            <w:tcBorders>
              <w:top w:val="single" w:sz="4" w:space="0" w:color="auto"/>
              <w:bottom w:val="single" w:sz="4" w:space="0" w:color="auto"/>
            </w:tcBorders>
          </w:tcPr>
          <w:p w14:paraId="4F1571B8" w14:textId="77777777" w:rsidR="00565B22" w:rsidRPr="00EA1E1C" w:rsidRDefault="00565B22" w:rsidP="009947AF">
            <w:r>
              <w:t>Voltage Detect</w:t>
            </w:r>
          </w:p>
        </w:tc>
      </w:tr>
      <w:tr w:rsidR="00565B22" w:rsidRPr="0075273F" w14:paraId="08D80B83" w14:textId="77777777" w:rsidTr="009947AF">
        <w:tc>
          <w:tcPr>
            <w:tcW w:w="1560" w:type="dxa"/>
            <w:tcBorders>
              <w:top w:val="single" w:sz="4" w:space="0" w:color="auto"/>
              <w:bottom w:val="single" w:sz="4" w:space="0" w:color="auto"/>
            </w:tcBorders>
          </w:tcPr>
          <w:p w14:paraId="330D0CAA" w14:textId="77777777" w:rsidR="00565B22" w:rsidRDefault="00565B22" w:rsidP="009947AF">
            <w:r>
              <w:t>3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14:paraId="16AB94C6" w14:textId="77777777" w:rsidR="00565B22" w:rsidRDefault="00565B22" w:rsidP="009947AF">
            <w:r>
              <w:t>7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14:paraId="4F77408D" w14:textId="77777777" w:rsidR="00565B22" w:rsidRPr="0075273F" w:rsidRDefault="00565B22" w:rsidP="009947AF">
            <w:pPr>
              <w:rPr>
                <w:lang w:val="de-DE"/>
              </w:rPr>
            </w:pPr>
            <w:r>
              <w:rPr>
                <w:lang w:val="de-DE"/>
              </w:rPr>
              <w:t>NRST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14:paraId="2CF44C26" w14:textId="77777777" w:rsidR="00565B22" w:rsidRPr="00445B8C" w:rsidRDefault="00565B22" w:rsidP="009947AF">
            <w:pPr>
              <w:rPr>
                <w:lang w:val="de-DE"/>
              </w:rPr>
            </w:pPr>
            <w:proofErr w:type="spellStart"/>
            <w:r>
              <w:rPr>
                <w:lang w:val="de-DE"/>
              </w:rPr>
              <w:t>Reset</w:t>
            </w:r>
            <w:proofErr w:type="spellEnd"/>
          </w:p>
        </w:tc>
        <w:tc>
          <w:tcPr>
            <w:tcW w:w="2834" w:type="dxa"/>
            <w:tcBorders>
              <w:top w:val="single" w:sz="4" w:space="0" w:color="auto"/>
              <w:bottom w:val="single" w:sz="4" w:space="0" w:color="auto"/>
            </w:tcBorders>
          </w:tcPr>
          <w:p w14:paraId="331A0900" w14:textId="77777777" w:rsidR="00565B22" w:rsidRPr="00445B8C" w:rsidRDefault="00565B22" w:rsidP="009947AF">
            <w:pPr>
              <w:rPr>
                <w:lang w:val="de-DE"/>
              </w:rPr>
            </w:pPr>
            <w:r>
              <w:rPr>
                <w:lang w:val="de-DE"/>
              </w:rPr>
              <w:t>RST</w:t>
            </w:r>
          </w:p>
        </w:tc>
      </w:tr>
      <w:tr w:rsidR="00565B22" w:rsidRPr="00E364DF" w14:paraId="70C61364" w14:textId="77777777" w:rsidTr="009947AF">
        <w:tc>
          <w:tcPr>
            <w:tcW w:w="1560" w:type="dxa"/>
            <w:tcBorders>
              <w:top w:val="single" w:sz="4" w:space="0" w:color="auto"/>
              <w:bottom w:val="single" w:sz="4" w:space="0" w:color="auto"/>
            </w:tcBorders>
          </w:tcPr>
          <w:p w14:paraId="633E5124" w14:textId="77777777" w:rsidR="00565B22" w:rsidRDefault="00565B22" w:rsidP="009947AF">
            <w:r>
              <w:t>4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14:paraId="68BBC6E4" w14:textId="77777777" w:rsidR="00565B22" w:rsidRDefault="00565B22" w:rsidP="009947AF">
            <w:r>
              <w:t>37, 38, 39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14:paraId="06C9F97D" w14:textId="77777777" w:rsidR="00565B22" w:rsidRPr="00EA1E1C" w:rsidRDefault="00565B22" w:rsidP="009947AF">
            <w:r>
              <w:t>PA14, PA15, PB3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14:paraId="0D74F007" w14:textId="77777777" w:rsidR="00565B22" w:rsidRPr="00EA1E1C" w:rsidRDefault="00565B22" w:rsidP="009947AF">
            <w:r>
              <w:t>JTCK/SWCLK, JTDI, JTDO</w:t>
            </w:r>
          </w:p>
        </w:tc>
        <w:tc>
          <w:tcPr>
            <w:tcW w:w="2834" w:type="dxa"/>
            <w:tcBorders>
              <w:top w:val="single" w:sz="4" w:space="0" w:color="auto"/>
              <w:bottom w:val="single" w:sz="4" w:space="0" w:color="auto"/>
            </w:tcBorders>
          </w:tcPr>
          <w:p w14:paraId="5A28F82F" w14:textId="77777777" w:rsidR="00565B22" w:rsidRPr="00EA1E1C" w:rsidRDefault="00565B22" w:rsidP="009947AF">
            <w:r>
              <w:t>CLK</w:t>
            </w:r>
          </w:p>
        </w:tc>
      </w:tr>
      <w:tr w:rsidR="00565B22" w:rsidRPr="00A65638" w14:paraId="37181F61" w14:textId="77777777" w:rsidTr="009947AF">
        <w:tc>
          <w:tcPr>
            <w:tcW w:w="1560" w:type="dxa"/>
            <w:tcBorders>
              <w:top w:val="single" w:sz="4" w:space="0" w:color="auto"/>
              <w:bottom w:val="single" w:sz="4" w:space="0" w:color="auto"/>
            </w:tcBorders>
          </w:tcPr>
          <w:p w14:paraId="79E2C7E1" w14:textId="77777777" w:rsidR="00565B22" w:rsidRDefault="00565B22" w:rsidP="009947AF">
            <w:r>
              <w:t>5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14:paraId="0C1AF9F4" w14:textId="77777777" w:rsidR="00565B22" w:rsidRDefault="00565B22" w:rsidP="009947AF">
            <w:r>
              <w:t>34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14:paraId="01F3B8D2" w14:textId="77777777" w:rsidR="00565B22" w:rsidRPr="0075273F" w:rsidRDefault="00565B22" w:rsidP="009947AF">
            <w:pPr>
              <w:rPr>
                <w:lang w:val="de-DE"/>
              </w:rPr>
            </w:pPr>
            <w:r>
              <w:rPr>
                <w:lang w:val="de-DE"/>
              </w:rPr>
              <w:t>PA13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14:paraId="7E060616" w14:textId="77777777" w:rsidR="00565B22" w:rsidRPr="0075273F" w:rsidRDefault="00565B22" w:rsidP="009947AF">
            <w:pPr>
              <w:rPr>
                <w:lang w:val="de-DE"/>
              </w:rPr>
            </w:pPr>
            <w:r>
              <w:rPr>
                <w:lang w:val="de-DE"/>
              </w:rPr>
              <w:t>JTMS/SWDIO</w:t>
            </w:r>
          </w:p>
        </w:tc>
        <w:tc>
          <w:tcPr>
            <w:tcW w:w="2834" w:type="dxa"/>
            <w:tcBorders>
              <w:top w:val="single" w:sz="4" w:space="0" w:color="auto"/>
              <w:bottom w:val="single" w:sz="4" w:space="0" w:color="auto"/>
            </w:tcBorders>
          </w:tcPr>
          <w:p w14:paraId="482463DE" w14:textId="77777777" w:rsidR="00565B22" w:rsidRPr="0075273F" w:rsidRDefault="00565B22" w:rsidP="009947AF">
            <w:pPr>
              <w:rPr>
                <w:lang w:val="de-DE"/>
              </w:rPr>
            </w:pPr>
            <w:r>
              <w:rPr>
                <w:lang w:val="de-DE"/>
              </w:rPr>
              <w:t>DIO</w:t>
            </w:r>
          </w:p>
        </w:tc>
      </w:tr>
    </w:tbl>
    <w:p w14:paraId="33789D03" w14:textId="77777777" w:rsidR="00565B22" w:rsidRPr="00A7643C" w:rsidRDefault="00565B22" w:rsidP="00565B22">
      <w:pPr>
        <w:rPr>
          <w:lang w:val="de-DE"/>
        </w:rPr>
      </w:pPr>
    </w:p>
    <w:p w14:paraId="26C2FEBE" w14:textId="65385D2C" w:rsidR="00CD69DD" w:rsidRDefault="00CD69DD" w:rsidP="00565B22">
      <w:r>
        <w:t xml:space="preserve">µC Type: </w:t>
      </w:r>
      <w:r>
        <w:tab/>
        <w:t>STM32F103C8T6</w:t>
      </w:r>
    </w:p>
    <w:sectPr w:rsidR="00CD69DD" w:rsidSect="0002709E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type w:val="continuous"/>
      <w:pgSz w:w="11907" w:h="16840" w:code="9"/>
      <w:pgMar w:top="1531" w:right="1134" w:bottom="1077" w:left="851" w:header="720" w:footer="7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388A83" w14:textId="77777777" w:rsidR="00C819C4" w:rsidRDefault="00C819C4">
      <w:r>
        <w:separator/>
      </w:r>
    </w:p>
    <w:p w14:paraId="4526B328" w14:textId="77777777" w:rsidR="00C819C4" w:rsidRDefault="00C819C4"/>
    <w:p w14:paraId="78B3F120" w14:textId="77777777" w:rsidR="00C819C4" w:rsidRDefault="00C819C4"/>
  </w:endnote>
  <w:endnote w:type="continuationSeparator" w:id="0">
    <w:p w14:paraId="010919A1" w14:textId="77777777" w:rsidR="00C819C4" w:rsidRDefault="00C819C4">
      <w:r>
        <w:continuationSeparator/>
      </w:r>
    </w:p>
    <w:p w14:paraId="5528F062" w14:textId="77777777" w:rsidR="00C819C4" w:rsidRDefault="00C819C4"/>
    <w:p w14:paraId="1E9AB09A" w14:textId="77777777" w:rsidR="00C819C4" w:rsidRDefault="00C819C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G Omega">
    <w:altName w:val="Segoe U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Eurostile LT Bold">
    <w:altName w:val="Eurostile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866D92" w14:textId="77777777" w:rsidR="00AD1D8E" w:rsidRPr="00843732" w:rsidRDefault="00AD1D8E" w:rsidP="00427476">
    <w:pPr>
      <w:pStyle w:val="Fuzeile"/>
    </w:pPr>
    <w:r w:rsidRPr="00843732">
      <w:t xml:space="preserve">Page </w:t>
    </w:r>
    <w:r w:rsidRPr="00843732">
      <w:fldChar w:fldCharType="begin"/>
    </w:r>
    <w:r w:rsidRPr="00843732">
      <w:instrText xml:space="preserve"> PAGE </w:instrText>
    </w:r>
    <w:r w:rsidRPr="00843732">
      <w:fldChar w:fldCharType="separate"/>
    </w:r>
    <w:r w:rsidR="00831B88">
      <w:rPr>
        <w:noProof/>
      </w:rPr>
      <w:t>2</w:t>
    </w:r>
    <w:r w:rsidRPr="00843732">
      <w:fldChar w:fldCharType="end"/>
    </w:r>
    <w:r w:rsidRPr="00843732">
      <w:t xml:space="preserve"> of </w:t>
    </w:r>
    <w:r>
      <w:rPr>
        <w:noProof/>
      </w:rPr>
      <w:fldChar w:fldCharType="begin"/>
    </w:r>
    <w:r>
      <w:rPr>
        <w:noProof/>
      </w:rPr>
      <w:instrText xml:space="preserve"> NUMPAGES   \* MERGEFORMAT </w:instrText>
    </w:r>
    <w:r>
      <w:rPr>
        <w:noProof/>
      </w:rPr>
      <w:fldChar w:fldCharType="separate"/>
    </w:r>
    <w:r w:rsidR="00831B88">
      <w:rPr>
        <w:noProof/>
      </w:rPr>
      <w:t>18</w:t>
    </w:r>
    <w:r>
      <w:rPr>
        <w:noProof/>
      </w:rPr>
      <w:fldChar w:fldCharType="end"/>
    </w:r>
    <w:r>
      <w:rPr>
        <w:noProof/>
      </w:rPr>
      <w:tab/>
    </w:r>
    <w:r>
      <w:rPr>
        <w:noProof/>
      </w:rPr>
      <w:tab/>
    </w:r>
    <w:r>
      <w:t>OEM RFID Modules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02AC36" w14:textId="0E32A4A3" w:rsidR="00AD1D8E" w:rsidRPr="00427476" w:rsidRDefault="00AD1D8E" w:rsidP="00427476">
    <w:pPr>
      <w:pStyle w:val="Fuzeile"/>
    </w:pPr>
    <w:r>
      <w:t>RFID Device</w:t>
    </w:r>
    <w:r w:rsidRPr="00427476">
      <w:tab/>
    </w:r>
    <w:r w:rsidRPr="00427476">
      <w:tab/>
      <w:t xml:space="preserve">Page </w:t>
    </w:r>
    <w:r w:rsidRPr="00427476">
      <w:fldChar w:fldCharType="begin"/>
    </w:r>
    <w:r w:rsidRPr="00427476">
      <w:instrText xml:space="preserve"> PAGE </w:instrText>
    </w:r>
    <w:r w:rsidRPr="00427476">
      <w:fldChar w:fldCharType="separate"/>
    </w:r>
    <w:r w:rsidR="00831B88">
      <w:rPr>
        <w:noProof/>
      </w:rPr>
      <w:t>17</w:t>
    </w:r>
    <w:r w:rsidRPr="00427476">
      <w:fldChar w:fldCharType="end"/>
    </w:r>
    <w:r w:rsidRPr="00427476">
      <w:t xml:space="preserve"> of </w:t>
    </w:r>
    <w:r>
      <w:rPr>
        <w:noProof/>
      </w:rPr>
      <w:fldChar w:fldCharType="begin"/>
    </w:r>
    <w:r>
      <w:rPr>
        <w:noProof/>
      </w:rPr>
      <w:instrText xml:space="preserve"> NUMPAGES   \* MERGEFORMAT </w:instrText>
    </w:r>
    <w:r>
      <w:rPr>
        <w:noProof/>
      </w:rPr>
      <w:fldChar w:fldCharType="separate"/>
    </w:r>
    <w:r w:rsidR="00831B88">
      <w:rPr>
        <w:noProof/>
      </w:rPr>
      <w:t>18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B04E81" w14:textId="77777777" w:rsidR="00C819C4" w:rsidRDefault="00C819C4">
      <w:r>
        <w:separator/>
      </w:r>
    </w:p>
    <w:p w14:paraId="03C05C9F" w14:textId="77777777" w:rsidR="00C819C4" w:rsidRDefault="00C819C4"/>
    <w:p w14:paraId="05ADE441" w14:textId="77777777" w:rsidR="00C819C4" w:rsidRDefault="00C819C4"/>
  </w:footnote>
  <w:footnote w:type="continuationSeparator" w:id="0">
    <w:p w14:paraId="3C7CD6A3" w14:textId="77777777" w:rsidR="00C819C4" w:rsidRDefault="00C819C4">
      <w:r>
        <w:continuationSeparator/>
      </w:r>
    </w:p>
    <w:p w14:paraId="1C42FB51" w14:textId="77777777" w:rsidR="00C819C4" w:rsidRDefault="00C819C4"/>
    <w:p w14:paraId="50B00C92" w14:textId="77777777" w:rsidR="00C819C4" w:rsidRDefault="00C819C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EA45EE" w14:textId="5FDE56C3" w:rsidR="00AD1D8E" w:rsidRPr="00267855" w:rsidRDefault="00AD1D8E" w:rsidP="00267855">
    <w:pPr>
      <w:pStyle w:val="Kopfzeile"/>
    </w:pPr>
    <w:r>
      <w:rPr>
        <w:noProof/>
      </w:rPr>
      <w:fldChar w:fldCharType="begin"/>
    </w:r>
    <w:r>
      <w:rPr>
        <w:noProof/>
      </w:rPr>
      <w:instrText xml:space="preserve"> STYLEREF  "Überschrift 1"  \* MERGEFORMAT </w:instrText>
    </w:r>
    <w:r>
      <w:rPr>
        <w:noProof/>
      </w:rPr>
      <w:fldChar w:fldCharType="separate"/>
    </w:r>
    <w:r w:rsidR="005D0418">
      <w:rPr>
        <w:b/>
        <w:bCs/>
        <w:noProof/>
        <w:lang w:val="de-DE"/>
      </w:rPr>
      <w:t>Fehler! Kein Text mit angegebener Formatvorlage im Dokument.</w:t>
    </w:r>
    <w:r>
      <w:rPr>
        <w:noProof/>
      </w:rPr>
      <w:fldChar w:fldCharType="end"/>
    </w:r>
    <w:r w:rsidRPr="00267855">
      <w:tab/>
    </w:r>
    <w:r>
      <w:tab/>
      <w:t>Hardware Description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F6246C" w14:textId="7373FAE0" w:rsidR="00AD1D8E" w:rsidRPr="00810F9D" w:rsidRDefault="00AD1D8E" w:rsidP="008E0770">
    <w:pPr>
      <w:pStyle w:val="Kopfzeile"/>
    </w:pPr>
    <w:r>
      <w:t>RFID Device</w:t>
    </w:r>
    <w:r w:rsidRPr="00810F9D">
      <w:tab/>
    </w:r>
    <w:r w:rsidRPr="00810F9D">
      <w:tab/>
    </w:r>
    <w:r>
      <w:fldChar w:fldCharType="begin"/>
    </w:r>
    <w:r w:rsidRPr="00810F9D">
      <w:instrText xml:space="preserve"> STYLEREF  "Überschrift 1"  \* MERGEFORMAT </w:instrText>
    </w:r>
    <w:r>
      <w:fldChar w:fldCharType="separate"/>
    </w:r>
    <w:r w:rsidR="005D0418">
      <w:rPr>
        <w:b/>
        <w:bCs/>
        <w:noProof/>
        <w:lang w:val="de-DE"/>
      </w:rPr>
      <w:t>Fehler! Kein Text mit angegebener Formatvorlage im Dokument.</w:t>
    </w:r>
    <w:r>
      <w:rPr>
        <w:noProof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097B5A" w14:textId="77777777" w:rsidR="00AD1D8E" w:rsidRDefault="00AD1D8E" w:rsidP="00D77335">
    <w:pPr>
      <w:pStyle w:val="Titelseite"/>
    </w:pPr>
    <w:r>
      <w:rPr>
        <w:noProof/>
        <w:lang w:val="de-DE"/>
      </w:rPr>
      <w:drawing>
        <wp:inline distT="0" distB="0" distL="0" distR="0" wp14:anchorId="3484849D" wp14:editId="5AE0565F">
          <wp:extent cx="2872870" cy="720000"/>
          <wp:effectExtent l="0" t="0" r="3810" b="4445"/>
          <wp:docPr id="1126" name="Grafik 11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DTRONIC_Logo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7287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B4E17B2" w14:textId="77777777" w:rsidR="0039766A" w:rsidRDefault="0039766A" w:rsidP="00D77335">
    <w:pPr>
      <w:pStyle w:val="Titelsei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675E06B6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93888CA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33EA21A0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7C122918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E696BCF8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262590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B4025EBC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7C5C7C58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B60476C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15800DC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1" w15:restartNumberingAfterBreak="0">
    <w:nsid w:val="00000003"/>
    <w:multiLevelType w:val="singleLevel"/>
    <w:tmpl w:val="00000003"/>
    <w:lvl w:ilvl="0">
      <w:start w:val="1"/>
      <w:numFmt w:val="bullet"/>
      <w:lvlText w:val="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</w:abstractNum>
  <w:abstractNum w:abstractNumId="12" w15:restartNumberingAfterBreak="0">
    <w:nsid w:val="00000006"/>
    <w:multiLevelType w:val="singleLevel"/>
    <w:tmpl w:val="00000006"/>
    <w:lvl w:ilvl="0">
      <w:start w:val="3"/>
      <w:numFmt w:val="decimal"/>
      <w:suff w:val="space"/>
      <w:lvlText w:val="%1."/>
      <w:lvlJc w:val="left"/>
    </w:lvl>
  </w:abstractNum>
  <w:abstractNum w:abstractNumId="13" w15:restartNumberingAfterBreak="0">
    <w:nsid w:val="0000000A"/>
    <w:multiLevelType w:val="singleLevel"/>
    <w:tmpl w:val="0000000A"/>
    <w:lvl w:ilvl="0">
      <w:start w:val="1"/>
      <w:numFmt w:val="bullet"/>
      <w:lvlText w:val="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</w:abstractNum>
  <w:abstractNum w:abstractNumId="14" w15:restartNumberingAfterBreak="0">
    <w:nsid w:val="0597146A"/>
    <w:multiLevelType w:val="multilevel"/>
    <w:tmpl w:val="A47A55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0B2F43D0"/>
    <w:multiLevelType w:val="hybridMultilevel"/>
    <w:tmpl w:val="872291EA"/>
    <w:name w:val="Outline"/>
    <w:lvl w:ilvl="0" w:tplc="3D565C18">
      <w:start w:val="1"/>
      <w:numFmt w:val="bullet"/>
      <w:lvlText w:val=""/>
      <w:lvlJc w:val="left"/>
      <w:pPr>
        <w:tabs>
          <w:tab w:val="num" w:pos="284"/>
        </w:tabs>
        <w:ind w:left="284" w:hanging="284"/>
      </w:pPr>
      <w:rPr>
        <w:rFonts w:ascii="Webdings" w:hAnsi="Webdings" w:hint="default"/>
        <w:color w:val="000080"/>
        <w:sz w:val="12"/>
        <w:szCs w:val="12"/>
      </w:rPr>
    </w:lvl>
    <w:lvl w:ilvl="1" w:tplc="9F14601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202AE5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826D35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2A84B7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652C7F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896CB18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EC4E0C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CFAC7B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16670D7"/>
    <w:multiLevelType w:val="multilevel"/>
    <w:tmpl w:val="16A8A23A"/>
    <w:name w:val="WW8Num42"/>
    <w:lvl w:ilvl="0">
      <w:start w:val="1"/>
      <w:numFmt w:val="decimal"/>
      <w:pStyle w:val="berschrift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7" w15:restartNumberingAfterBreak="0">
    <w:nsid w:val="2E5F3348"/>
    <w:multiLevelType w:val="singleLevel"/>
    <w:tmpl w:val="5664A2EE"/>
    <w:lvl w:ilvl="0">
      <w:start w:val="1"/>
      <w:numFmt w:val="decimal"/>
      <w:pStyle w:val="Aufzhlung"/>
      <w:lvlText w:val="%1."/>
      <w:lvlJc w:val="left"/>
      <w:pPr>
        <w:tabs>
          <w:tab w:val="num" w:pos="454"/>
        </w:tabs>
        <w:ind w:left="454" w:hanging="454"/>
      </w:pPr>
    </w:lvl>
  </w:abstractNum>
  <w:abstractNum w:abstractNumId="18" w15:restartNumberingAfterBreak="0">
    <w:nsid w:val="35715B9F"/>
    <w:multiLevelType w:val="singleLevel"/>
    <w:tmpl w:val="51A6AF04"/>
    <w:name w:val="WW8Num422"/>
    <w:lvl w:ilvl="0">
      <w:start w:val="1"/>
      <w:numFmt w:val="bullet"/>
      <w:pStyle w:val="TabelleAuflistung"/>
      <w:lvlText w:val="•"/>
      <w:lvlJc w:val="left"/>
      <w:pPr>
        <w:tabs>
          <w:tab w:val="num" w:pos="360"/>
        </w:tabs>
        <w:ind w:left="360" w:hanging="360"/>
      </w:pPr>
      <w:rPr>
        <w:rFonts w:ascii="CG Omega" w:hAnsi="Trebuchet MS" w:hint="default"/>
      </w:rPr>
    </w:lvl>
  </w:abstractNum>
  <w:abstractNum w:abstractNumId="19" w15:restartNumberingAfterBreak="0">
    <w:nsid w:val="53B3BB72"/>
    <w:multiLevelType w:val="singleLevel"/>
    <w:tmpl w:val="53B3BB72"/>
    <w:lvl w:ilvl="0">
      <w:start w:val="1"/>
      <w:numFmt w:val="decimal"/>
      <w:suff w:val="nothing"/>
      <w:lvlText w:val="%1."/>
      <w:lvlJc w:val="left"/>
    </w:lvl>
  </w:abstractNum>
  <w:abstractNum w:abstractNumId="20" w15:restartNumberingAfterBreak="0">
    <w:nsid w:val="554095B7"/>
    <w:multiLevelType w:val="singleLevel"/>
    <w:tmpl w:val="554095B7"/>
    <w:lvl w:ilvl="0">
      <w:start w:val="1"/>
      <w:numFmt w:val="decimal"/>
      <w:suff w:val="nothing"/>
      <w:lvlText w:val="%1."/>
      <w:lvlJc w:val="left"/>
    </w:lvl>
  </w:abstractNum>
  <w:abstractNum w:abstractNumId="21" w15:restartNumberingAfterBreak="0">
    <w:nsid w:val="66F17F06"/>
    <w:multiLevelType w:val="multilevel"/>
    <w:tmpl w:val="64EC08CC"/>
    <w:name w:val="WW8Num422223"/>
    <w:lvl w:ilvl="0">
      <w:start w:val="1"/>
      <w:numFmt w:val="decimal"/>
      <w:isLgl/>
      <w:suff w:val="space"/>
      <w:lvlText w:val="%1"/>
      <w:lvlJc w:val="left"/>
      <w:pPr>
        <w:ind w:left="0" w:firstLine="0"/>
      </w:pPr>
    </w:lvl>
    <w:lvl w:ilvl="1">
      <w:start w:val="1"/>
      <w:numFmt w:val="decimal"/>
      <w:isLgl/>
      <w:suff w:val="space"/>
      <w:lvlText w:val="%1.%2."/>
      <w:lvlJc w:val="left"/>
      <w:pPr>
        <w:ind w:left="0" w:firstLine="0"/>
      </w:pPr>
    </w:lvl>
    <w:lvl w:ilvl="2">
      <w:start w:val="1"/>
      <w:numFmt w:val="decimal"/>
      <w:suff w:val="space"/>
      <w:lvlText w:val="%1.%2.%3."/>
      <w:lvlJc w:val="left"/>
      <w:pPr>
        <w:ind w:left="0" w:firstLine="0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2" w15:restartNumberingAfterBreak="0">
    <w:nsid w:val="6C4A0F52"/>
    <w:multiLevelType w:val="singleLevel"/>
    <w:tmpl w:val="2FECF804"/>
    <w:lvl w:ilvl="0">
      <w:start w:val="1"/>
      <w:numFmt w:val="bullet"/>
      <w:pStyle w:val="Auflistung"/>
      <w:lvlText w:val="·"/>
      <w:lvlJc w:val="left"/>
      <w:pPr>
        <w:tabs>
          <w:tab w:val="num" w:pos="879"/>
        </w:tabs>
        <w:ind w:left="879" w:hanging="454"/>
      </w:pPr>
      <w:rPr>
        <w:rFonts w:ascii="Symbol" w:hAnsi="Symbol" w:hint="default"/>
      </w:rPr>
    </w:lvl>
  </w:abstractNum>
  <w:num w:numId="1" w16cid:durableId="179694810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951520594">
    <w:abstractNumId w:val="9"/>
  </w:num>
  <w:num w:numId="3" w16cid:durableId="766927111">
    <w:abstractNumId w:val="8"/>
    <w:lvlOverride w:ilvl="0">
      <w:startOverride w:val="1"/>
    </w:lvlOverride>
  </w:num>
  <w:num w:numId="4" w16cid:durableId="1012030982">
    <w:abstractNumId w:val="7"/>
  </w:num>
  <w:num w:numId="5" w16cid:durableId="883758248">
    <w:abstractNumId w:val="6"/>
  </w:num>
  <w:num w:numId="6" w16cid:durableId="1037048693">
    <w:abstractNumId w:val="5"/>
  </w:num>
  <w:num w:numId="7" w16cid:durableId="739400040">
    <w:abstractNumId w:val="4"/>
  </w:num>
  <w:num w:numId="8" w16cid:durableId="80300429">
    <w:abstractNumId w:val="3"/>
    <w:lvlOverride w:ilvl="0">
      <w:startOverride w:val="1"/>
    </w:lvlOverride>
  </w:num>
  <w:num w:numId="9" w16cid:durableId="653484993">
    <w:abstractNumId w:val="2"/>
    <w:lvlOverride w:ilvl="0">
      <w:startOverride w:val="1"/>
    </w:lvlOverride>
  </w:num>
  <w:num w:numId="10" w16cid:durableId="115410842">
    <w:abstractNumId w:val="1"/>
    <w:lvlOverride w:ilvl="0">
      <w:startOverride w:val="1"/>
    </w:lvlOverride>
  </w:num>
  <w:num w:numId="11" w16cid:durableId="1446728117">
    <w:abstractNumId w:val="0"/>
    <w:lvlOverride w:ilvl="0">
      <w:startOverride w:val="1"/>
    </w:lvlOverride>
  </w:num>
  <w:num w:numId="12" w16cid:durableId="1553073907">
    <w:abstractNumId w:val="22"/>
  </w:num>
  <w:num w:numId="13" w16cid:durableId="1044716408">
    <w:abstractNumId w:val="18"/>
  </w:num>
  <w:num w:numId="14" w16cid:durableId="1801803211">
    <w:abstractNumId w:val="17"/>
    <w:lvlOverride w:ilvl="0">
      <w:startOverride w:val="1"/>
    </w:lvlOverride>
  </w:num>
  <w:num w:numId="15" w16cid:durableId="50948817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17152984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44114939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203858356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65741860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76842563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48754970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55852139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54313543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57150118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17322762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1326538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184497376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2063207953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9747805">
    <w:abstractNumId w:val="11"/>
  </w:num>
  <w:num w:numId="30" w16cid:durableId="1794203654">
    <w:abstractNumId w:val="12"/>
  </w:num>
  <w:num w:numId="31" w16cid:durableId="946306007">
    <w:abstractNumId w:val="13"/>
  </w:num>
  <w:num w:numId="32" w16cid:durableId="74175907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105257666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2079088551">
    <w:abstractNumId w:val="20"/>
  </w:num>
  <w:num w:numId="35" w16cid:durableId="137692762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160499599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1879777449">
    <w:abstractNumId w:val="22"/>
  </w:num>
  <w:num w:numId="38" w16cid:durableId="2084915262">
    <w:abstractNumId w:val="22"/>
  </w:num>
  <w:num w:numId="39" w16cid:durableId="1500385650">
    <w:abstractNumId w:val="19"/>
  </w:num>
  <w:num w:numId="40" w16cid:durableId="44769663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217592971">
    <w:abstractNumId w:val="14"/>
  </w:num>
  <w:num w:numId="42" w16cid:durableId="66158705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725178114">
    <w:abstractNumId w:val="22"/>
  </w:num>
  <w:num w:numId="44" w16cid:durableId="326596250">
    <w:abstractNumId w:val="22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embedSystemFonts/>
  <w:mirrorMargin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hyphenationZone w:val="420"/>
  <w:evenAndOddHeader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>
      <o:colormru v:ext="edit" colors="#0b3d92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3959"/>
    <w:rsid w:val="00000664"/>
    <w:rsid w:val="00000731"/>
    <w:rsid w:val="00000C04"/>
    <w:rsid w:val="00000F12"/>
    <w:rsid w:val="00002CF5"/>
    <w:rsid w:val="00004D61"/>
    <w:rsid w:val="00004FE7"/>
    <w:rsid w:val="000050E6"/>
    <w:rsid w:val="000067CC"/>
    <w:rsid w:val="00007987"/>
    <w:rsid w:val="0001081F"/>
    <w:rsid w:val="00012DE5"/>
    <w:rsid w:val="00012EC0"/>
    <w:rsid w:val="00013F0C"/>
    <w:rsid w:val="00017E13"/>
    <w:rsid w:val="00020CBC"/>
    <w:rsid w:val="00021E9F"/>
    <w:rsid w:val="00022FD5"/>
    <w:rsid w:val="00023554"/>
    <w:rsid w:val="0002428C"/>
    <w:rsid w:val="00025B20"/>
    <w:rsid w:val="000262F0"/>
    <w:rsid w:val="0002709E"/>
    <w:rsid w:val="000303CC"/>
    <w:rsid w:val="00031BFF"/>
    <w:rsid w:val="00032596"/>
    <w:rsid w:val="00033D64"/>
    <w:rsid w:val="0003461A"/>
    <w:rsid w:val="0003476B"/>
    <w:rsid w:val="00034AAC"/>
    <w:rsid w:val="00034D06"/>
    <w:rsid w:val="00037B49"/>
    <w:rsid w:val="00041260"/>
    <w:rsid w:val="000463F2"/>
    <w:rsid w:val="000472C6"/>
    <w:rsid w:val="000500EE"/>
    <w:rsid w:val="0005021D"/>
    <w:rsid w:val="00050AB3"/>
    <w:rsid w:val="00051572"/>
    <w:rsid w:val="00052B8F"/>
    <w:rsid w:val="0005407A"/>
    <w:rsid w:val="00055224"/>
    <w:rsid w:val="00055A75"/>
    <w:rsid w:val="00060ACD"/>
    <w:rsid w:val="0006281C"/>
    <w:rsid w:val="00062C1B"/>
    <w:rsid w:val="00062EFA"/>
    <w:rsid w:val="000659E9"/>
    <w:rsid w:val="00066287"/>
    <w:rsid w:val="00067B36"/>
    <w:rsid w:val="00070BBF"/>
    <w:rsid w:val="00071084"/>
    <w:rsid w:val="0007114D"/>
    <w:rsid w:val="00072416"/>
    <w:rsid w:val="00072B40"/>
    <w:rsid w:val="00073374"/>
    <w:rsid w:val="00073788"/>
    <w:rsid w:val="00074C98"/>
    <w:rsid w:val="00075279"/>
    <w:rsid w:val="000756C9"/>
    <w:rsid w:val="00075F9B"/>
    <w:rsid w:val="00076180"/>
    <w:rsid w:val="00080BE6"/>
    <w:rsid w:val="00083B0C"/>
    <w:rsid w:val="00084B88"/>
    <w:rsid w:val="00084C67"/>
    <w:rsid w:val="000861F9"/>
    <w:rsid w:val="00086D5F"/>
    <w:rsid w:val="00091614"/>
    <w:rsid w:val="00094102"/>
    <w:rsid w:val="00097084"/>
    <w:rsid w:val="000A1973"/>
    <w:rsid w:val="000A3782"/>
    <w:rsid w:val="000A4119"/>
    <w:rsid w:val="000A4491"/>
    <w:rsid w:val="000A5B6D"/>
    <w:rsid w:val="000A6AB5"/>
    <w:rsid w:val="000B0F02"/>
    <w:rsid w:val="000B1BE4"/>
    <w:rsid w:val="000B375B"/>
    <w:rsid w:val="000B41B2"/>
    <w:rsid w:val="000B47B5"/>
    <w:rsid w:val="000B7642"/>
    <w:rsid w:val="000B76EC"/>
    <w:rsid w:val="000C0B4A"/>
    <w:rsid w:val="000C12DD"/>
    <w:rsid w:val="000C1A6F"/>
    <w:rsid w:val="000C22B1"/>
    <w:rsid w:val="000C5ECA"/>
    <w:rsid w:val="000D016E"/>
    <w:rsid w:val="000D2060"/>
    <w:rsid w:val="000D2152"/>
    <w:rsid w:val="000D28CF"/>
    <w:rsid w:val="000D3F1D"/>
    <w:rsid w:val="000D47F7"/>
    <w:rsid w:val="000D5C99"/>
    <w:rsid w:val="000D665F"/>
    <w:rsid w:val="000D7CAA"/>
    <w:rsid w:val="000E02D9"/>
    <w:rsid w:val="000E0AE4"/>
    <w:rsid w:val="000E2357"/>
    <w:rsid w:val="000E2B31"/>
    <w:rsid w:val="000E445D"/>
    <w:rsid w:val="000E4DB7"/>
    <w:rsid w:val="000E5657"/>
    <w:rsid w:val="000E5B5E"/>
    <w:rsid w:val="000E666D"/>
    <w:rsid w:val="000E6A6A"/>
    <w:rsid w:val="000E73F2"/>
    <w:rsid w:val="000E7E45"/>
    <w:rsid w:val="000F058C"/>
    <w:rsid w:val="000F243F"/>
    <w:rsid w:val="000F3231"/>
    <w:rsid w:val="000F3591"/>
    <w:rsid w:val="000F4521"/>
    <w:rsid w:val="000F4DA7"/>
    <w:rsid w:val="000F578B"/>
    <w:rsid w:val="000F6197"/>
    <w:rsid w:val="000F7102"/>
    <w:rsid w:val="0010129B"/>
    <w:rsid w:val="001015BD"/>
    <w:rsid w:val="00102656"/>
    <w:rsid w:val="00102A47"/>
    <w:rsid w:val="0010334D"/>
    <w:rsid w:val="00103443"/>
    <w:rsid w:val="00105954"/>
    <w:rsid w:val="00106BC0"/>
    <w:rsid w:val="00106CAC"/>
    <w:rsid w:val="00107764"/>
    <w:rsid w:val="001077F7"/>
    <w:rsid w:val="00107E43"/>
    <w:rsid w:val="00110E8A"/>
    <w:rsid w:val="00115436"/>
    <w:rsid w:val="001253EA"/>
    <w:rsid w:val="00125F84"/>
    <w:rsid w:val="001269E7"/>
    <w:rsid w:val="0013236C"/>
    <w:rsid w:val="00132D9F"/>
    <w:rsid w:val="00133486"/>
    <w:rsid w:val="001335F7"/>
    <w:rsid w:val="001358CC"/>
    <w:rsid w:val="00136EA3"/>
    <w:rsid w:val="00137ABB"/>
    <w:rsid w:val="00143CC5"/>
    <w:rsid w:val="00143EDA"/>
    <w:rsid w:val="00147A99"/>
    <w:rsid w:val="00152888"/>
    <w:rsid w:val="001528AB"/>
    <w:rsid w:val="00154529"/>
    <w:rsid w:val="00154667"/>
    <w:rsid w:val="00155526"/>
    <w:rsid w:val="001577F0"/>
    <w:rsid w:val="001577F8"/>
    <w:rsid w:val="00157B1B"/>
    <w:rsid w:val="00160716"/>
    <w:rsid w:val="0016292F"/>
    <w:rsid w:val="00165DD6"/>
    <w:rsid w:val="001703DE"/>
    <w:rsid w:val="001717F2"/>
    <w:rsid w:val="001748EF"/>
    <w:rsid w:val="0017495A"/>
    <w:rsid w:val="00175901"/>
    <w:rsid w:val="0017635F"/>
    <w:rsid w:val="001817A0"/>
    <w:rsid w:val="00182463"/>
    <w:rsid w:val="00182AF3"/>
    <w:rsid w:val="00184DC1"/>
    <w:rsid w:val="0018506C"/>
    <w:rsid w:val="00186A1C"/>
    <w:rsid w:val="00186F1F"/>
    <w:rsid w:val="00187C5F"/>
    <w:rsid w:val="00190067"/>
    <w:rsid w:val="001905D9"/>
    <w:rsid w:val="00191F98"/>
    <w:rsid w:val="00194469"/>
    <w:rsid w:val="001944E6"/>
    <w:rsid w:val="001964B5"/>
    <w:rsid w:val="001A0321"/>
    <w:rsid w:val="001A347E"/>
    <w:rsid w:val="001A671C"/>
    <w:rsid w:val="001B0C16"/>
    <w:rsid w:val="001B325D"/>
    <w:rsid w:val="001B3B85"/>
    <w:rsid w:val="001B3B97"/>
    <w:rsid w:val="001B3C71"/>
    <w:rsid w:val="001B4259"/>
    <w:rsid w:val="001B53D0"/>
    <w:rsid w:val="001B58BA"/>
    <w:rsid w:val="001C159E"/>
    <w:rsid w:val="001C1703"/>
    <w:rsid w:val="001C18E4"/>
    <w:rsid w:val="001C20D0"/>
    <w:rsid w:val="001C3607"/>
    <w:rsid w:val="001C3F53"/>
    <w:rsid w:val="001C445B"/>
    <w:rsid w:val="001C7BE3"/>
    <w:rsid w:val="001D04D9"/>
    <w:rsid w:val="001D04EE"/>
    <w:rsid w:val="001D34E0"/>
    <w:rsid w:val="001D6821"/>
    <w:rsid w:val="001D7497"/>
    <w:rsid w:val="001E191E"/>
    <w:rsid w:val="001E5C27"/>
    <w:rsid w:val="001E6B36"/>
    <w:rsid w:val="001E7884"/>
    <w:rsid w:val="001F05E1"/>
    <w:rsid w:val="001F21EE"/>
    <w:rsid w:val="001F2760"/>
    <w:rsid w:val="001F3251"/>
    <w:rsid w:val="001F59BC"/>
    <w:rsid w:val="001F5CDC"/>
    <w:rsid w:val="001F5D10"/>
    <w:rsid w:val="001F7AA1"/>
    <w:rsid w:val="001F7C1A"/>
    <w:rsid w:val="00205008"/>
    <w:rsid w:val="002057E6"/>
    <w:rsid w:val="00205F0A"/>
    <w:rsid w:val="002062E5"/>
    <w:rsid w:val="002069B2"/>
    <w:rsid w:val="002073D5"/>
    <w:rsid w:val="0021062F"/>
    <w:rsid w:val="00212D8A"/>
    <w:rsid w:val="002167A5"/>
    <w:rsid w:val="0021718C"/>
    <w:rsid w:val="00217ADF"/>
    <w:rsid w:val="0022104A"/>
    <w:rsid w:val="002272BB"/>
    <w:rsid w:val="00230B2A"/>
    <w:rsid w:val="0023279F"/>
    <w:rsid w:val="002337DB"/>
    <w:rsid w:val="00236555"/>
    <w:rsid w:val="0024075F"/>
    <w:rsid w:val="00240A27"/>
    <w:rsid w:val="00240FF6"/>
    <w:rsid w:val="0024250D"/>
    <w:rsid w:val="002447DB"/>
    <w:rsid w:val="0024572A"/>
    <w:rsid w:val="00245ADE"/>
    <w:rsid w:val="00246BA7"/>
    <w:rsid w:val="0024722E"/>
    <w:rsid w:val="00247428"/>
    <w:rsid w:val="00250A86"/>
    <w:rsid w:val="00252CB9"/>
    <w:rsid w:val="002533B3"/>
    <w:rsid w:val="00253772"/>
    <w:rsid w:val="0025390A"/>
    <w:rsid w:val="00254AF9"/>
    <w:rsid w:val="00254B37"/>
    <w:rsid w:val="00257579"/>
    <w:rsid w:val="002609FC"/>
    <w:rsid w:val="00261F49"/>
    <w:rsid w:val="002638C2"/>
    <w:rsid w:val="00263EF4"/>
    <w:rsid w:val="002640EF"/>
    <w:rsid w:val="00264225"/>
    <w:rsid w:val="00264493"/>
    <w:rsid w:val="00265D83"/>
    <w:rsid w:val="00266322"/>
    <w:rsid w:val="00267855"/>
    <w:rsid w:val="00270770"/>
    <w:rsid w:val="00275873"/>
    <w:rsid w:val="00281165"/>
    <w:rsid w:val="002817AE"/>
    <w:rsid w:val="00281CEB"/>
    <w:rsid w:val="00285663"/>
    <w:rsid w:val="00286568"/>
    <w:rsid w:val="00286FE9"/>
    <w:rsid w:val="00291BC8"/>
    <w:rsid w:val="00292D0D"/>
    <w:rsid w:val="00293DC0"/>
    <w:rsid w:val="00294D98"/>
    <w:rsid w:val="00296CE4"/>
    <w:rsid w:val="00296E89"/>
    <w:rsid w:val="002970BB"/>
    <w:rsid w:val="002A036E"/>
    <w:rsid w:val="002A0AB5"/>
    <w:rsid w:val="002A37B7"/>
    <w:rsid w:val="002A4E19"/>
    <w:rsid w:val="002A51F2"/>
    <w:rsid w:val="002A53E5"/>
    <w:rsid w:val="002A7EFF"/>
    <w:rsid w:val="002B01A8"/>
    <w:rsid w:val="002B2813"/>
    <w:rsid w:val="002B29BE"/>
    <w:rsid w:val="002B49C7"/>
    <w:rsid w:val="002B5ECB"/>
    <w:rsid w:val="002C18E9"/>
    <w:rsid w:val="002C1E4A"/>
    <w:rsid w:val="002C3969"/>
    <w:rsid w:val="002C4D6C"/>
    <w:rsid w:val="002D27B5"/>
    <w:rsid w:val="002D3FDE"/>
    <w:rsid w:val="002D5B4A"/>
    <w:rsid w:val="002D7243"/>
    <w:rsid w:val="002E1AF0"/>
    <w:rsid w:val="002E3823"/>
    <w:rsid w:val="002E3FB0"/>
    <w:rsid w:val="002E76C5"/>
    <w:rsid w:val="002E79A0"/>
    <w:rsid w:val="002F2288"/>
    <w:rsid w:val="002F43DB"/>
    <w:rsid w:val="002F5045"/>
    <w:rsid w:val="002F73D3"/>
    <w:rsid w:val="002F7671"/>
    <w:rsid w:val="002F78F1"/>
    <w:rsid w:val="002F7E33"/>
    <w:rsid w:val="00300740"/>
    <w:rsid w:val="00305BD0"/>
    <w:rsid w:val="003062AB"/>
    <w:rsid w:val="00310764"/>
    <w:rsid w:val="0031090B"/>
    <w:rsid w:val="00311D2B"/>
    <w:rsid w:val="00313A5D"/>
    <w:rsid w:val="00314B8D"/>
    <w:rsid w:val="0031586D"/>
    <w:rsid w:val="00315EC6"/>
    <w:rsid w:val="00315FD4"/>
    <w:rsid w:val="003172A6"/>
    <w:rsid w:val="00320D2D"/>
    <w:rsid w:val="003221CC"/>
    <w:rsid w:val="00322C05"/>
    <w:rsid w:val="00323A90"/>
    <w:rsid w:val="00324997"/>
    <w:rsid w:val="00325113"/>
    <w:rsid w:val="00325470"/>
    <w:rsid w:val="00326B2B"/>
    <w:rsid w:val="003303A8"/>
    <w:rsid w:val="00331462"/>
    <w:rsid w:val="00331953"/>
    <w:rsid w:val="003327B8"/>
    <w:rsid w:val="003333FA"/>
    <w:rsid w:val="003351FC"/>
    <w:rsid w:val="00341251"/>
    <w:rsid w:val="00341933"/>
    <w:rsid w:val="00341E58"/>
    <w:rsid w:val="00343C58"/>
    <w:rsid w:val="0034545C"/>
    <w:rsid w:val="0034581F"/>
    <w:rsid w:val="00350823"/>
    <w:rsid w:val="00350D92"/>
    <w:rsid w:val="00353C41"/>
    <w:rsid w:val="003573C8"/>
    <w:rsid w:val="00357454"/>
    <w:rsid w:val="003638CF"/>
    <w:rsid w:val="003656E6"/>
    <w:rsid w:val="00367091"/>
    <w:rsid w:val="0037262E"/>
    <w:rsid w:val="00374F66"/>
    <w:rsid w:val="003760F9"/>
    <w:rsid w:val="00376E80"/>
    <w:rsid w:val="00377027"/>
    <w:rsid w:val="0038124A"/>
    <w:rsid w:val="00383D87"/>
    <w:rsid w:val="00384E81"/>
    <w:rsid w:val="0038752A"/>
    <w:rsid w:val="00387D15"/>
    <w:rsid w:val="0039079D"/>
    <w:rsid w:val="0039189E"/>
    <w:rsid w:val="00392EBA"/>
    <w:rsid w:val="003940B7"/>
    <w:rsid w:val="00394B81"/>
    <w:rsid w:val="00396FE4"/>
    <w:rsid w:val="0039766A"/>
    <w:rsid w:val="003A05BB"/>
    <w:rsid w:val="003A0A78"/>
    <w:rsid w:val="003A1D66"/>
    <w:rsid w:val="003A2740"/>
    <w:rsid w:val="003B09A7"/>
    <w:rsid w:val="003B1420"/>
    <w:rsid w:val="003B6D26"/>
    <w:rsid w:val="003B72F5"/>
    <w:rsid w:val="003B7CEA"/>
    <w:rsid w:val="003C3205"/>
    <w:rsid w:val="003C44CB"/>
    <w:rsid w:val="003C64EA"/>
    <w:rsid w:val="003C71B2"/>
    <w:rsid w:val="003D141E"/>
    <w:rsid w:val="003D3D4D"/>
    <w:rsid w:val="003D506C"/>
    <w:rsid w:val="003D573A"/>
    <w:rsid w:val="003D6890"/>
    <w:rsid w:val="003D6AA4"/>
    <w:rsid w:val="003E052D"/>
    <w:rsid w:val="003E12C1"/>
    <w:rsid w:val="003E1B8A"/>
    <w:rsid w:val="003E1E62"/>
    <w:rsid w:val="003E27AF"/>
    <w:rsid w:val="003E2867"/>
    <w:rsid w:val="003E3A3A"/>
    <w:rsid w:val="003E62E2"/>
    <w:rsid w:val="003E66F0"/>
    <w:rsid w:val="003E7C23"/>
    <w:rsid w:val="003E7F6C"/>
    <w:rsid w:val="003F0630"/>
    <w:rsid w:val="003F68DA"/>
    <w:rsid w:val="0040164E"/>
    <w:rsid w:val="00402069"/>
    <w:rsid w:val="004029BF"/>
    <w:rsid w:val="0040559B"/>
    <w:rsid w:val="00406527"/>
    <w:rsid w:val="00407183"/>
    <w:rsid w:val="004109D6"/>
    <w:rsid w:val="00412B91"/>
    <w:rsid w:val="00413494"/>
    <w:rsid w:val="00414AB4"/>
    <w:rsid w:val="00414E0A"/>
    <w:rsid w:val="00417F58"/>
    <w:rsid w:val="00420075"/>
    <w:rsid w:val="00421576"/>
    <w:rsid w:val="004219C3"/>
    <w:rsid w:val="00421F16"/>
    <w:rsid w:val="00422DC1"/>
    <w:rsid w:val="00422E08"/>
    <w:rsid w:val="00423060"/>
    <w:rsid w:val="00423623"/>
    <w:rsid w:val="00423B20"/>
    <w:rsid w:val="0042425F"/>
    <w:rsid w:val="0042522C"/>
    <w:rsid w:val="00426DF7"/>
    <w:rsid w:val="0042737B"/>
    <w:rsid w:val="00427476"/>
    <w:rsid w:val="00427AB9"/>
    <w:rsid w:val="00430A1E"/>
    <w:rsid w:val="004332B3"/>
    <w:rsid w:val="00433537"/>
    <w:rsid w:val="004344B2"/>
    <w:rsid w:val="0043488A"/>
    <w:rsid w:val="00435906"/>
    <w:rsid w:val="00436D12"/>
    <w:rsid w:val="00436EA5"/>
    <w:rsid w:val="00441233"/>
    <w:rsid w:val="0044269E"/>
    <w:rsid w:val="00442719"/>
    <w:rsid w:val="00442F07"/>
    <w:rsid w:val="0044354E"/>
    <w:rsid w:val="00445B8C"/>
    <w:rsid w:val="00450265"/>
    <w:rsid w:val="00450352"/>
    <w:rsid w:val="0045077D"/>
    <w:rsid w:val="00451C05"/>
    <w:rsid w:val="00453314"/>
    <w:rsid w:val="00454F24"/>
    <w:rsid w:val="00455310"/>
    <w:rsid w:val="0045786B"/>
    <w:rsid w:val="00457F7C"/>
    <w:rsid w:val="0046027C"/>
    <w:rsid w:val="0046051B"/>
    <w:rsid w:val="00461308"/>
    <w:rsid w:val="00461EA5"/>
    <w:rsid w:val="00466AFE"/>
    <w:rsid w:val="00466B11"/>
    <w:rsid w:val="0046714D"/>
    <w:rsid w:val="00467AAE"/>
    <w:rsid w:val="0047012A"/>
    <w:rsid w:val="0047052C"/>
    <w:rsid w:val="00475AB4"/>
    <w:rsid w:val="004809BC"/>
    <w:rsid w:val="00483A44"/>
    <w:rsid w:val="00485721"/>
    <w:rsid w:val="00485E4E"/>
    <w:rsid w:val="00490504"/>
    <w:rsid w:val="00492F32"/>
    <w:rsid w:val="004960DF"/>
    <w:rsid w:val="0049617F"/>
    <w:rsid w:val="00497CAB"/>
    <w:rsid w:val="004A11B8"/>
    <w:rsid w:val="004A1A2E"/>
    <w:rsid w:val="004A3521"/>
    <w:rsid w:val="004A6AD9"/>
    <w:rsid w:val="004A7EF5"/>
    <w:rsid w:val="004B14DA"/>
    <w:rsid w:val="004B39C1"/>
    <w:rsid w:val="004B420C"/>
    <w:rsid w:val="004B4557"/>
    <w:rsid w:val="004B4D7A"/>
    <w:rsid w:val="004B5E56"/>
    <w:rsid w:val="004B6752"/>
    <w:rsid w:val="004C0F00"/>
    <w:rsid w:val="004C1083"/>
    <w:rsid w:val="004C225F"/>
    <w:rsid w:val="004C3584"/>
    <w:rsid w:val="004C4B2C"/>
    <w:rsid w:val="004C5D6B"/>
    <w:rsid w:val="004D17F4"/>
    <w:rsid w:val="004D1B30"/>
    <w:rsid w:val="004D6754"/>
    <w:rsid w:val="004D74D2"/>
    <w:rsid w:val="004E0510"/>
    <w:rsid w:val="004E09B3"/>
    <w:rsid w:val="004E20B0"/>
    <w:rsid w:val="004E3ABC"/>
    <w:rsid w:val="004E5C5D"/>
    <w:rsid w:val="004E5D84"/>
    <w:rsid w:val="004E6200"/>
    <w:rsid w:val="004E6FD1"/>
    <w:rsid w:val="004F0D31"/>
    <w:rsid w:val="004F0DE8"/>
    <w:rsid w:val="004F1098"/>
    <w:rsid w:val="004F1C88"/>
    <w:rsid w:val="004F41C7"/>
    <w:rsid w:val="004F4CA1"/>
    <w:rsid w:val="004F599F"/>
    <w:rsid w:val="00503993"/>
    <w:rsid w:val="0050489B"/>
    <w:rsid w:val="00504A89"/>
    <w:rsid w:val="00507623"/>
    <w:rsid w:val="00507ED8"/>
    <w:rsid w:val="00510DE8"/>
    <w:rsid w:val="00514806"/>
    <w:rsid w:val="005149A4"/>
    <w:rsid w:val="00514B37"/>
    <w:rsid w:val="00514F81"/>
    <w:rsid w:val="0051510F"/>
    <w:rsid w:val="0051556E"/>
    <w:rsid w:val="00516C22"/>
    <w:rsid w:val="0052245C"/>
    <w:rsid w:val="00523F2C"/>
    <w:rsid w:val="00524F88"/>
    <w:rsid w:val="0052520E"/>
    <w:rsid w:val="00525C1C"/>
    <w:rsid w:val="00525D81"/>
    <w:rsid w:val="00526848"/>
    <w:rsid w:val="00526C8B"/>
    <w:rsid w:val="00527212"/>
    <w:rsid w:val="00527774"/>
    <w:rsid w:val="00530EB0"/>
    <w:rsid w:val="00530F9D"/>
    <w:rsid w:val="00531AEE"/>
    <w:rsid w:val="005322C6"/>
    <w:rsid w:val="005338E6"/>
    <w:rsid w:val="00533E2A"/>
    <w:rsid w:val="005359C9"/>
    <w:rsid w:val="00537B60"/>
    <w:rsid w:val="005417D1"/>
    <w:rsid w:val="00541ECB"/>
    <w:rsid w:val="005424DB"/>
    <w:rsid w:val="00543EEA"/>
    <w:rsid w:val="005448F8"/>
    <w:rsid w:val="005452C3"/>
    <w:rsid w:val="00547CC0"/>
    <w:rsid w:val="005514CB"/>
    <w:rsid w:val="00551AF0"/>
    <w:rsid w:val="00551F13"/>
    <w:rsid w:val="005556E7"/>
    <w:rsid w:val="00556CD5"/>
    <w:rsid w:val="00557ACB"/>
    <w:rsid w:val="00557F5F"/>
    <w:rsid w:val="00560548"/>
    <w:rsid w:val="005618E6"/>
    <w:rsid w:val="0056277C"/>
    <w:rsid w:val="005634E3"/>
    <w:rsid w:val="00565B22"/>
    <w:rsid w:val="00572D46"/>
    <w:rsid w:val="00574703"/>
    <w:rsid w:val="0057508A"/>
    <w:rsid w:val="00575091"/>
    <w:rsid w:val="00575DC4"/>
    <w:rsid w:val="00583E46"/>
    <w:rsid w:val="005840B2"/>
    <w:rsid w:val="00585E2F"/>
    <w:rsid w:val="00586F3A"/>
    <w:rsid w:val="00590474"/>
    <w:rsid w:val="005947EC"/>
    <w:rsid w:val="00595BAE"/>
    <w:rsid w:val="00595D75"/>
    <w:rsid w:val="005A1D91"/>
    <w:rsid w:val="005A3513"/>
    <w:rsid w:val="005A65BC"/>
    <w:rsid w:val="005A7F91"/>
    <w:rsid w:val="005B0C47"/>
    <w:rsid w:val="005B0FD6"/>
    <w:rsid w:val="005B1066"/>
    <w:rsid w:val="005B472B"/>
    <w:rsid w:val="005B58A0"/>
    <w:rsid w:val="005B6559"/>
    <w:rsid w:val="005B703B"/>
    <w:rsid w:val="005C13D3"/>
    <w:rsid w:val="005C1831"/>
    <w:rsid w:val="005C1D86"/>
    <w:rsid w:val="005C23E1"/>
    <w:rsid w:val="005C2DBD"/>
    <w:rsid w:val="005C3760"/>
    <w:rsid w:val="005C4B99"/>
    <w:rsid w:val="005C673C"/>
    <w:rsid w:val="005C6835"/>
    <w:rsid w:val="005D0418"/>
    <w:rsid w:val="005D0B41"/>
    <w:rsid w:val="005D12EE"/>
    <w:rsid w:val="005D1609"/>
    <w:rsid w:val="005D2518"/>
    <w:rsid w:val="005D375F"/>
    <w:rsid w:val="005D57E5"/>
    <w:rsid w:val="005D5AAD"/>
    <w:rsid w:val="005E0BD3"/>
    <w:rsid w:val="005E0C82"/>
    <w:rsid w:val="005E28AD"/>
    <w:rsid w:val="005E3948"/>
    <w:rsid w:val="005F0031"/>
    <w:rsid w:val="005F03B0"/>
    <w:rsid w:val="005F2326"/>
    <w:rsid w:val="005F23F9"/>
    <w:rsid w:val="005F25B1"/>
    <w:rsid w:val="005F38EA"/>
    <w:rsid w:val="005F4275"/>
    <w:rsid w:val="005F431F"/>
    <w:rsid w:val="005F4B0C"/>
    <w:rsid w:val="005F5893"/>
    <w:rsid w:val="005F6B30"/>
    <w:rsid w:val="00600D2D"/>
    <w:rsid w:val="006012E3"/>
    <w:rsid w:val="00601467"/>
    <w:rsid w:val="0060350D"/>
    <w:rsid w:val="0060550D"/>
    <w:rsid w:val="0060611D"/>
    <w:rsid w:val="00607447"/>
    <w:rsid w:val="006131EE"/>
    <w:rsid w:val="0061744E"/>
    <w:rsid w:val="0062261E"/>
    <w:rsid w:val="006234C5"/>
    <w:rsid w:val="0062389E"/>
    <w:rsid w:val="00623959"/>
    <w:rsid w:val="00625ABC"/>
    <w:rsid w:val="00630B2D"/>
    <w:rsid w:val="006315BB"/>
    <w:rsid w:val="00631AEC"/>
    <w:rsid w:val="0063204D"/>
    <w:rsid w:val="00632174"/>
    <w:rsid w:val="00632DAC"/>
    <w:rsid w:val="00633089"/>
    <w:rsid w:val="00633DF5"/>
    <w:rsid w:val="00636447"/>
    <w:rsid w:val="006364F0"/>
    <w:rsid w:val="00636B87"/>
    <w:rsid w:val="0064016D"/>
    <w:rsid w:val="006408F5"/>
    <w:rsid w:val="0064136F"/>
    <w:rsid w:val="00641447"/>
    <w:rsid w:val="0064185A"/>
    <w:rsid w:val="00642849"/>
    <w:rsid w:val="00643088"/>
    <w:rsid w:val="0064325A"/>
    <w:rsid w:val="006460E9"/>
    <w:rsid w:val="00646973"/>
    <w:rsid w:val="00650641"/>
    <w:rsid w:val="006522AE"/>
    <w:rsid w:val="00653FFF"/>
    <w:rsid w:val="006548EF"/>
    <w:rsid w:val="00654D73"/>
    <w:rsid w:val="00655035"/>
    <w:rsid w:val="00655C89"/>
    <w:rsid w:val="00661997"/>
    <w:rsid w:val="00662CA6"/>
    <w:rsid w:val="0066622E"/>
    <w:rsid w:val="00672526"/>
    <w:rsid w:val="00673B0B"/>
    <w:rsid w:val="00674282"/>
    <w:rsid w:val="00680628"/>
    <w:rsid w:val="0068430A"/>
    <w:rsid w:val="00685A51"/>
    <w:rsid w:val="00685FE7"/>
    <w:rsid w:val="006861EE"/>
    <w:rsid w:val="00687201"/>
    <w:rsid w:val="00690204"/>
    <w:rsid w:val="006908B1"/>
    <w:rsid w:val="00690CA0"/>
    <w:rsid w:val="006916C2"/>
    <w:rsid w:val="00692328"/>
    <w:rsid w:val="00692D2A"/>
    <w:rsid w:val="0069735B"/>
    <w:rsid w:val="0069737C"/>
    <w:rsid w:val="006A36F8"/>
    <w:rsid w:val="006A4416"/>
    <w:rsid w:val="006A459C"/>
    <w:rsid w:val="006A7E79"/>
    <w:rsid w:val="006B0887"/>
    <w:rsid w:val="006B0D1B"/>
    <w:rsid w:val="006B119B"/>
    <w:rsid w:val="006B177F"/>
    <w:rsid w:val="006B19C4"/>
    <w:rsid w:val="006B1F7A"/>
    <w:rsid w:val="006B418D"/>
    <w:rsid w:val="006B4592"/>
    <w:rsid w:val="006B4D8B"/>
    <w:rsid w:val="006B5BC2"/>
    <w:rsid w:val="006B74D3"/>
    <w:rsid w:val="006B780A"/>
    <w:rsid w:val="006C0B5D"/>
    <w:rsid w:val="006C2450"/>
    <w:rsid w:val="006C2CA8"/>
    <w:rsid w:val="006C42FF"/>
    <w:rsid w:val="006C580D"/>
    <w:rsid w:val="006C5EC3"/>
    <w:rsid w:val="006D0514"/>
    <w:rsid w:val="006D4AD3"/>
    <w:rsid w:val="006D4C62"/>
    <w:rsid w:val="006D4F5D"/>
    <w:rsid w:val="006E029C"/>
    <w:rsid w:val="006E0C70"/>
    <w:rsid w:val="006E61C7"/>
    <w:rsid w:val="006E68F6"/>
    <w:rsid w:val="006E6AD6"/>
    <w:rsid w:val="006F0CD8"/>
    <w:rsid w:val="006F370C"/>
    <w:rsid w:val="006F3E0B"/>
    <w:rsid w:val="006F4479"/>
    <w:rsid w:val="006F5219"/>
    <w:rsid w:val="006F5538"/>
    <w:rsid w:val="006F6C44"/>
    <w:rsid w:val="006F7CD9"/>
    <w:rsid w:val="00701352"/>
    <w:rsid w:val="007036C2"/>
    <w:rsid w:val="00706FB1"/>
    <w:rsid w:val="00707628"/>
    <w:rsid w:val="007078A6"/>
    <w:rsid w:val="0071678F"/>
    <w:rsid w:val="00717B10"/>
    <w:rsid w:val="00720CF8"/>
    <w:rsid w:val="007236E5"/>
    <w:rsid w:val="00724339"/>
    <w:rsid w:val="00724706"/>
    <w:rsid w:val="00724A22"/>
    <w:rsid w:val="007302F9"/>
    <w:rsid w:val="00735068"/>
    <w:rsid w:val="00736879"/>
    <w:rsid w:val="00736E6E"/>
    <w:rsid w:val="0074055C"/>
    <w:rsid w:val="00740AAD"/>
    <w:rsid w:val="007423E4"/>
    <w:rsid w:val="0074352A"/>
    <w:rsid w:val="00744327"/>
    <w:rsid w:val="00744881"/>
    <w:rsid w:val="0075273F"/>
    <w:rsid w:val="00755210"/>
    <w:rsid w:val="00762406"/>
    <w:rsid w:val="0076262D"/>
    <w:rsid w:val="00764774"/>
    <w:rsid w:val="00765620"/>
    <w:rsid w:val="0076573D"/>
    <w:rsid w:val="00765DDE"/>
    <w:rsid w:val="00780FCE"/>
    <w:rsid w:val="00781BB0"/>
    <w:rsid w:val="00783AF9"/>
    <w:rsid w:val="007841DA"/>
    <w:rsid w:val="00784342"/>
    <w:rsid w:val="00786CD4"/>
    <w:rsid w:val="0078737E"/>
    <w:rsid w:val="0079021C"/>
    <w:rsid w:val="00790F6F"/>
    <w:rsid w:val="00791CBD"/>
    <w:rsid w:val="00794DCB"/>
    <w:rsid w:val="007A0E12"/>
    <w:rsid w:val="007A425D"/>
    <w:rsid w:val="007A46AF"/>
    <w:rsid w:val="007A4E64"/>
    <w:rsid w:val="007A4E84"/>
    <w:rsid w:val="007A59B4"/>
    <w:rsid w:val="007A59FC"/>
    <w:rsid w:val="007A5CBB"/>
    <w:rsid w:val="007A6AAA"/>
    <w:rsid w:val="007A7A7D"/>
    <w:rsid w:val="007B0043"/>
    <w:rsid w:val="007B1B48"/>
    <w:rsid w:val="007B1EA6"/>
    <w:rsid w:val="007B256F"/>
    <w:rsid w:val="007B6825"/>
    <w:rsid w:val="007B684A"/>
    <w:rsid w:val="007B7616"/>
    <w:rsid w:val="007B7906"/>
    <w:rsid w:val="007B79FF"/>
    <w:rsid w:val="007C25B7"/>
    <w:rsid w:val="007C2D04"/>
    <w:rsid w:val="007C75DA"/>
    <w:rsid w:val="007C78D8"/>
    <w:rsid w:val="007C7D4B"/>
    <w:rsid w:val="007D08B3"/>
    <w:rsid w:val="007D0C14"/>
    <w:rsid w:val="007D0F1E"/>
    <w:rsid w:val="007D1C8D"/>
    <w:rsid w:val="007D2064"/>
    <w:rsid w:val="007D3D58"/>
    <w:rsid w:val="007D49A3"/>
    <w:rsid w:val="007D6BA0"/>
    <w:rsid w:val="007D7F6C"/>
    <w:rsid w:val="007E22C0"/>
    <w:rsid w:val="007E2D15"/>
    <w:rsid w:val="007E34D9"/>
    <w:rsid w:val="007E4619"/>
    <w:rsid w:val="007F28B3"/>
    <w:rsid w:val="007F5D73"/>
    <w:rsid w:val="007F602F"/>
    <w:rsid w:val="007F7F9F"/>
    <w:rsid w:val="00800979"/>
    <w:rsid w:val="00801A2E"/>
    <w:rsid w:val="00801D14"/>
    <w:rsid w:val="00803EA0"/>
    <w:rsid w:val="00804844"/>
    <w:rsid w:val="00806E89"/>
    <w:rsid w:val="008077B6"/>
    <w:rsid w:val="00810F9D"/>
    <w:rsid w:val="008117EA"/>
    <w:rsid w:val="00812C5A"/>
    <w:rsid w:val="008131EC"/>
    <w:rsid w:val="00813C5F"/>
    <w:rsid w:val="00815046"/>
    <w:rsid w:val="00815087"/>
    <w:rsid w:val="0081556B"/>
    <w:rsid w:val="00816607"/>
    <w:rsid w:val="0081692D"/>
    <w:rsid w:val="00816B46"/>
    <w:rsid w:val="0082329F"/>
    <w:rsid w:val="0082434B"/>
    <w:rsid w:val="00826E39"/>
    <w:rsid w:val="00827746"/>
    <w:rsid w:val="008300B2"/>
    <w:rsid w:val="00831117"/>
    <w:rsid w:val="00831B88"/>
    <w:rsid w:val="00832EE3"/>
    <w:rsid w:val="0083393F"/>
    <w:rsid w:val="008355C5"/>
    <w:rsid w:val="00836EFF"/>
    <w:rsid w:val="00837BCA"/>
    <w:rsid w:val="00841114"/>
    <w:rsid w:val="00841837"/>
    <w:rsid w:val="00843187"/>
    <w:rsid w:val="008432F4"/>
    <w:rsid w:val="00843732"/>
    <w:rsid w:val="00843FD3"/>
    <w:rsid w:val="008448D8"/>
    <w:rsid w:val="00845B6D"/>
    <w:rsid w:val="00846ACE"/>
    <w:rsid w:val="00847488"/>
    <w:rsid w:val="00851647"/>
    <w:rsid w:val="008548A7"/>
    <w:rsid w:val="00854CD7"/>
    <w:rsid w:val="00855E65"/>
    <w:rsid w:val="008575F7"/>
    <w:rsid w:val="00864F42"/>
    <w:rsid w:val="008669F1"/>
    <w:rsid w:val="008726B9"/>
    <w:rsid w:val="00872775"/>
    <w:rsid w:val="0087333D"/>
    <w:rsid w:val="00876003"/>
    <w:rsid w:val="008767DA"/>
    <w:rsid w:val="0087794A"/>
    <w:rsid w:val="00880B12"/>
    <w:rsid w:val="0088156B"/>
    <w:rsid w:val="00883627"/>
    <w:rsid w:val="00885179"/>
    <w:rsid w:val="00885BE0"/>
    <w:rsid w:val="00887670"/>
    <w:rsid w:val="00891D30"/>
    <w:rsid w:val="008927F6"/>
    <w:rsid w:val="00892BAF"/>
    <w:rsid w:val="0089420D"/>
    <w:rsid w:val="00894768"/>
    <w:rsid w:val="00894A7C"/>
    <w:rsid w:val="00895A59"/>
    <w:rsid w:val="00896468"/>
    <w:rsid w:val="0089767F"/>
    <w:rsid w:val="008A1D55"/>
    <w:rsid w:val="008A3054"/>
    <w:rsid w:val="008A5BA7"/>
    <w:rsid w:val="008A63A9"/>
    <w:rsid w:val="008A6586"/>
    <w:rsid w:val="008A65F9"/>
    <w:rsid w:val="008A66C1"/>
    <w:rsid w:val="008B0FF4"/>
    <w:rsid w:val="008B220F"/>
    <w:rsid w:val="008B43F2"/>
    <w:rsid w:val="008B5240"/>
    <w:rsid w:val="008B5568"/>
    <w:rsid w:val="008C0C57"/>
    <w:rsid w:val="008C21EE"/>
    <w:rsid w:val="008C4B7C"/>
    <w:rsid w:val="008C580C"/>
    <w:rsid w:val="008C6841"/>
    <w:rsid w:val="008C7C36"/>
    <w:rsid w:val="008D2A88"/>
    <w:rsid w:val="008D2CD9"/>
    <w:rsid w:val="008D3FC0"/>
    <w:rsid w:val="008D5454"/>
    <w:rsid w:val="008D585D"/>
    <w:rsid w:val="008D5AD3"/>
    <w:rsid w:val="008E0293"/>
    <w:rsid w:val="008E0770"/>
    <w:rsid w:val="008E1030"/>
    <w:rsid w:val="008E388D"/>
    <w:rsid w:val="008E38DC"/>
    <w:rsid w:val="008E3934"/>
    <w:rsid w:val="008E3D28"/>
    <w:rsid w:val="008E52FC"/>
    <w:rsid w:val="008E6385"/>
    <w:rsid w:val="008E7E04"/>
    <w:rsid w:val="008F0549"/>
    <w:rsid w:val="008F0E3F"/>
    <w:rsid w:val="008F1314"/>
    <w:rsid w:val="008F2E3C"/>
    <w:rsid w:val="008F2FA1"/>
    <w:rsid w:val="008F3826"/>
    <w:rsid w:val="008F5D97"/>
    <w:rsid w:val="0090222D"/>
    <w:rsid w:val="00903134"/>
    <w:rsid w:val="00903934"/>
    <w:rsid w:val="00904F57"/>
    <w:rsid w:val="00913CEB"/>
    <w:rsid w:val="00914B09"/>
    <w:rsid w:val="009159B6"/>
    <w:rsid w:val="009171E2"/>
    <w:rsid w:val="00920C5D"/>
    <w:rsid w:val="0092379E"/>
    <w:rsid w:val="00924106"/>
    <w:rsid w:val="00924C38"/>
    <w:rsid w:val="0092592A"/>
    <w:rsid w:val="00925BE5"/>
    <w:rsid w:val="00926C99"/>
    <w:rsid w:val="00926FDC"/>
    <w:rsid w:val="009274C8"/>
    <w:rsid w:val="00927568"/>
    <w:rsid w:val="00927E3D"/>
    <w:rsid w:val="009313CB"/>
    <w:rsid w:val="009322CE"/>
    <w:rsid w:val="00933CC0"/>
    <w:rsid w:val="00937434"/>
    <w:rsid w:val="009379B3"/>
    <w:rsid w:val="00937CC4"/>
    <w:rsid w:val="00940986"/>
    <w:rsid w:val="009410BD"/>
    <w:rsid w:val="00941399"/>
    <w:rsid w:val="00941EE3"/>
    <w:rsid w:val="00942449"/>
    <w:rsid w:val="00942BF6"/>
    <w:rsid w:val="00942CD6"/>
    <w:rsid w:val="00944530"/>
    <w:rsid w:val="00944F3A"/>
    <w:rsid w:val="00945052"/>
    <w:rsid w:val="00945091"/>
    <w:rsid w:val="009463BE"/>
    <w:rsid w:val="009519D6"/>
    <w:rsid w:val="00952F5D"/>
    <w:rsid w:val="00953460"/>
    <w:rsid w:val="00954511"/>
    <w:rsid w:val="00954CA6"/>
    <w:rsid w:val="009607E7"/>
    <w:rsid w:val="0096377B"/>
    <w:rsid w:val="0096617E"/>
    <w:rsid w:val="00966B60"/>
    <w:rsid w:val="00966BCC"/>
    <w:rsid w:val="00966F89"/>
    <w:rsid w:val="00971D0D"/>
    <w:rsid w:val="00973A8B"/>
    <w:rsid w:val="0097461B"/>
    <w:rsid w:val="0097654A"/>
    <w:rsid w:val="00984D52"/>
    <w:rsid w:val="00984F20"/>
    <w:rsid w:val="009865FE"/>
    <w:rsid w:val="00990F93"/>
    <w:rsid w:val="00991F40"/>
    <w:rsid w:val="0099295B"/>
    <w:rsid w:val="009944D9"/>
    <w:rsid w:val="00995205"/>
    <w:rsid w:val="00995980"/>
    <w:rsid w:val="00996D34"/>
    <w:rsid w:val="009A0174"/>
    <w:rsid w:val="009A3A23"/>
    <w:rsid w:val="009A4B25"/>
    <w:rsid w:val="009A5CA6"/>
    <w:rsid w:val="009A656C"/>
    <w:rsid w:val="009B0ECA"/>
    <w:rsid w:val="009B1FEB"/>
    <w:rsid w:val="009B288B"/>
    <w:rsid w:val="009B4630"/>
    <w:rsid w:val="009B4A12"/>
    <w:rsid w:val="009B54EE"/>
    <w:rsid w:val="009B6A6B"/>
    <w:rsid w:val="009B7400"/>
    <w:rsid w:val="009C13DD"/>
    <w:rsid w:val="009C1407"/>
    <w:rsid w:val="009C2FE4"/>
    <w:rsid w:val="009C388B"/>
    <w:rsid w:val="009C5E9E"/>
    <w:rsid w:val="009D0207"/>
    <w:rsid w:val="009D28F4"/>
    <w:rsid w:val="009D2AE6"/>
    <w:rsid w:val="009D480A"/>
    <w:rsid w:val="009D55B2"/>
    <w:rsid w:val="009E03BB"/>
    <w:rsid w:val="009E1F34"/>
    <w:rsid w:val="009E2161"/>
    <w:rsid w:val="009E2F54"/>
    <w:rsid w:val="009E5CBC"/>
    <w:rsid w:val="009E7C04"/>
    <w:rsid w:val="009E7DE6"/>
    <w:rsid w:val="009F3DC8"/>
    <w:rsid w:val="009F44BD"/>
    <w:rsid w:val="009F4D56"/>
    <w:rsid w:val="009F4E59"/>
    <w:rsid w:val="009F505D"/>
    <w:rsid w:val="009F7BCE"/>
    <w:rsid w:val="00A009D1"/>
    <w:rsid w:val="00A00C1F"/>
    <w:rsid w:val="00A05BE3"/>
    <w:rsid w:val="00A060C7"/>
    <w:rsid w:val="00A12DEA"/>
    <w:rsid w:val="00A14257"/>
    <w:rsid w:val="00A16D8B"/>
    <w:rsid w:val="00A22FF2"/>
    <w:rsid w:val="00A232A6"/>
    <w:rsid w:val="00A233F3"/>
    <w:rsid w:val="00A2393B"/>
    <w:rsid w:val="00A24A5B"/>
    <w:rsid w:val="00A25EEC"/>
    <w:rsid w:val="00A264F0"/>
    <w:rsid w:val="00A26DE4"/>
    <w:rsid w:val="00A27CC7"/>
    <w:rsid w:val="00A3117F"/>
    <w:rsid w:val="00A31D44"/>
    <w:rsid w:val="00A3278D"/>
    <w:rsid w:val="00A33384"/>
    <w:rsid w:val="00A334F8"/>
    <w:rsid w:val="00A33742"/>
    <w:rsid w:val="00A33DF4"/>
    <w:rsid w:val="00A357D5"/>
    <w:rsid w:val="00A37640"/>
    <w:rsid w:val="00A4005F"/>
    <w:rsid w:val="00A40FDB"/>
    <w:rsid w:val="00A41E9E"/>
    <w:rsid w:val="00A4447C"/>
    <w:rsid w:val="00A4477F"/>
    <w:rsid w:val="00A44785"/>
    <w:rsid w:val="00A44B34"/>
    <w:rsid w:val="00A47228"/>
    <w:rsid w:val="00A51E37"/>
    <w:rsid w:val="00A51E51"/>
    <w:rsid w:val="00A5206F"/>
    <w:rsid w:val="00A53946"/>
    <w:rsid w:val="00A53FD6"/>
    <w:rsid w:val="00A602CD"/>
    <w:rsid w:val="00A62BEB"/>
    <w:rsid w:val="00A65638"/>
    <w:rsid w:val="00A71803"/>
    <w:rsid w:val="00A7643C"/>
    <w:rsid w:val="00A7657E"/>
    <w:rsid w:val="00A76CB4"/>
    <w:rsid w:val="00A778B5"/>
    <w:rsid w:val="00A81CE0"/>
    <w:rsid w:val="00A8284D"/>
    <w:rsid w:val="00A83A3F"/>
    <w:rsid w:val="00A85129"/>
    <w:rsid w:val="00A8527A"/>
    <w:rsid w:val="00A8626B"/>
    <w:rsid w:val="00A876A9"/>
    <w:rsid w:val="00A90974"/>
    <w:rsid w:val="00A90AFE"/>
    <w:rsid w:val="00A93069"/>
    <w:rsid w:val="00A9429B"/>
    <w:rsid w:val="00A95AE4"/>
    <w:rsid w:val="00AA4231"/>
    <w:rsid w:val="00AA590A"/>
    <w:rsid w:val="00AA6188"/>
    <w:rsid w:val="00AA7A25"/>
    <w:rsid w:val="00AB1A41"/>
    <w:rsid w:val="00AB3330"/>
    <w:rsid w:val="00AB3460"/>
    <w:rsid w:val="00AB4499"/>
    <w:rsid w:val="00AB52CF"/>
    <w:rsid w:val="00AB5DD2"/>
    <w:rsid w:val="00AB72DF"/>
    <w:rsid w:val="00AB79C5"/>
    <w:rsid w:val="00AC080E"/>
    <w:rsid w:val="00AC3070"/>
    <w:rsid w:val="00AC30EE"/>
    <w:rsid w:val="00AC31FE"/>
    <w:rsid w:val="00AC410F"/>
    <w:rsid w:val="00AC4E69"/>
    <w:rsid w:val="00AC5B49"/>
    <w:rsid w:val="00AC68F0"/>
    <w:rsid w:val="00AC6FF2"/>
    <w:rsid w:val="00AC7C63"/>
    <w:rsid w:val="00AD1510"/>
    <w:rsid w:val="00AD19EA"/>
    <w:rsid w:val="00AD1D8E"/>
    <w:rsid w:val="00AD3AFB"/>
    <w:rsid w:val="00AD6426"/>
    <w:rsid w:val="00AE12D8"/>
    <w:rsid w:val="00AE1359"/>
    <w:rsid w:val="00AE2565"/>
    <w:rsid w:val="00AE3688"/>
    <w:rsid w:val="00AE3BAE"/>
    <w:rsid w:val="00AE5255"/>
    <w:rsid w:val="00AE5B36"/>
    <w:rsid w:val="00AE5F4F"/>
    <w:rsid w:val="00AE61F5"/>
    <w:rsid w:val="00AE7AB0"/>
    <w:rsid w:val="00AE7F04"/>
    <w:rsid w:val="00AF44F1"/>
    <w:rsid w:val="00AF4949"/>
    <w:rsid w:val="00AF4D68"/>
    <w:rsid w:val="00AF538A"/>
    <w:rsid w:val="00AF599B"/>
    <w:rsid w:val="00AF7416"/>
    <w:rsid w:val="00B03F76"/>
    <w:rsid w:val="00B0655E"/>
    <w:rsid w:val="00B07189"/>
    <w:rsid w:val="00B10260"/>
    <w:rsid w:val="00B16926"/>
    <w:rsid w:val="00B17E82"/>
    <w:rsid w:val="00B17F5D"/>
    <w:rsid w:val="00B2222F"/>
    <w:rsid w:val="00B2403F"/>
    <w:rsid w:val="00B259FA"/>
    <w:rsid w:val="00B331ED"/>
    <w:rsid w:val="00B350B6"/>
    <w:rsid w:val="00B3613C"/>
    <w:rsid w:val="00B363D6"/>
    <w:rsid w:val="00B36E4D"/>
    <w:rsid w:val="00B407B2"/>
    <w:rsid w:val="00B4092C"/>
    <w:rsid w:val="00B41E30"/>
    <w:rsid w:val="00B42CEE"/>
    <w:rsid w:val="00B43B6A"/>
    <w:rsid w:val="00B452DB"/>
    <w:rsid w:val="00B473CD"/>
    <w:rsid w:val="00B4797D"/>
    <w:rsid w:val="00B507C5"/>
    <w:rsid w:val="00B536E2"/>
    <w:rsid w:val="00B54804"/>
    <w:rsid w:val="00B550F8"/>
    <w:rsid w:val="00B56F2D"/>
    <w:rsid w:val="00B60AD4"/>
    <w:rsid w:val="00B611C8"/>
    <w:rsid w:val="00B6188A"/>
    <w:rsid w:val="00B62148"/>
    <w:rsid w:val="00B622C2"/>
    <w:rsid w:val="00B62E84"/>
    <w:rsid w:val="00B63444"/>
    <w:rsid w:val="00B63791"/>
    <w:rsid w:val="00B650A5"/>
    <w:rsid w:val="00B65A83"/>
    <w:rsid w:val="00B679E5"/>
    <w:rsid w:val="00B71432"/>
    <w:rsid w:val="00B718D9"/>
    <w:rsid w:val="00B7249A"/>
    <w:rsid w:val="00B7292A"/>
    <w:rsid w:val="00B743BA"/>
    <w:rsid w:val="00B7519A"/>
    <w:rsid w:val="00B77693"/>
    <w:rsid w:val="00B8007C"/>
    <w:rsid w:val="00B8298F"/>
    <w:rsid w:val="00B86EBA"/>
    <w:rsid w:val="00B904AF"/>
    <w:rsid w:val="00B9537C"/>
    <w:rsid w:val="00B957F5"/>
    <w:rsid w:val="00B9601B"/>
    <w:rsid w:val="00B96851"/>
    <w:rsid w:val="00BA1610"/>
    <w:rsid w:val="00BA44D5"/>
    <w:rsid w:val="00BA50C6"/>
    <w:rsid w:val="00BA56A7"/>
    <w:rsid w:val="00BA5AEB"/>
    <w:rsid w:val="00BA6376"/>
    <w:rsid w:val="00BA63F6"/>
    <w:rsid w:val="00BA645D"/>
    <w:rsid w:val="00BA7826"/>
    <w:rsid w:val="00BB04D2"/>
    <w:rsid w:val="00BB19B6"/>
    <w:rsid w:val="00BB3552"/>
    <w:rsid w:val="00BB36BD"/>
    <w:rsid w:val="00BB3BFE"/>
    <w:rsid w:val="00BB4071"/>
    <w:rsid w:val="00BB4A11"/>
    <w:rsid w:val="00BB586C"/>
    <w:rsid w:val="00BB6167"/>
    <w:rsid w:val="00BC1675"/>
    <w:rsid w:val="00BC22B8"/>
    <w:rsid w:val="00BC4970"/>
    <w:rsid w:val="00BC5BFD"/>
    <w:rsid w:val="00BC5D8E"/>
    <w:rsid w:val="00BC5EC3"/>
    <w:rsid w:val="00BD1585"/>
    <w:rsid w:val="00BD1877"/>
    <w:rsid w:val="00BD32CF"/>
    <w:rsid w:val="00BD5274"/>
    <w:rsid w:val="00BD616E"/>
    <w:rsid w:val="00BD696B"/>
    <w:rsid w:val="00BD728D"/>
    <w:rsid w:val="00BE0DC9"/>
    <w:rsid w:val="00BE41C5"/>
    <w:rsid w:val="00BE4211"/>
    <w:rsid w:val="00BF0C7A"/>
    <w:rsid w:val="00BF12D5"/>
    <w:rsid w:val="00BF5D64"/>
    <w:rsid w:val="00C00D09"/>
    <w:rsid w:val="00C023E7"/>
    <w:rsid w:val="00C02910"/>
    <w:rsid w:val="00C05FA1"/>
    <w:rsid w:val="00C06F13"/>
    <w:rsid w:val="00C0723D"/>
    <w:rsid w:val="00C103ED"/>
    <w:rsid w:val="00C10BE9"/>
    <w:rsid w:val="00C13EE4"/>
    <w:rsid w:val="00C143A6"/>
    <w:rsid w:val="00C1789D"/>
    <w:rsid w:val="00C17D78"/>
    <w:rsid w:val="00C220D0"/>
    <w:rsid w:val="00C22EED"/>
    <w:rsid w:val="00C30EC9"/>
    <w:rsid w:val="00C31278"/>
    <w:rsid w:val="00C32C21"/>
    <w:rsid w:val="00C346B1"/>
    <w:rsid w:val="00C37536"/>
    <w:rsid w:val="00C37F0F"/>
    <w:rsid w:val="00C4139A"/>
    <w:rsid w:val="00C416B7"/>
    <w:rsid w:val="00C42A62"/>
    <w:rsid w:val="00C44D62"/>
    <w:rsid w:val="00C45BD9"/>
    <w:rsid w:val="00C46249"/>
    <w:rsid w:val="00C47176"/>
    <w:rsid w:val="00C47671"/>
    <w:rsid w:val="00C50362"/>
    <w:rsid w:val="00C51E3D"/>
    <w:rsid w:val="00C564B4"/>
    <w:rsid w:val="00C603A8"/>
    <w:rsid w:val="00C62297"/>
    <w:rsid w:val="00C63186"/>
    <w:rsid w:val="00C6413D"/>
    <w:rsid w:val="00C6456F"/>
    <w:rsid w:val="00C64E71"/>
    <w:rsid w:val="00C650F7"/>
    <w:rsid w:val="00C6517C"/>
    <w:rsid w:val="00C65B0B"/>
    <w:rsid w:val="00C65FEC"/>
    <w:rsid w:val="00C671CC"/>
    <w:rsid w:val="00C67ECC"/>
    <w:rsid w:val="00C71EA3"/>
    <w:rsid w:val="00C744BB"/>
    <w:rsid w:val="00C7484D"/>
    <w:rsid w:val="00C75D7B"/>
    <w:rsid w:val="00C77ACB"/>
    <w:rsid w:val="00C80F57"/>
    <w:rsid w:val="00C819C4"/>
    <w:rsid w:val="00C82173"/>
    <w:rsid w:val="00C8347E"/>
    <w:rsid w:val="00C8383B"/>
    <w:rsid w:val="00C83943"/>
    <w:rsid w:val="00C83F9B"/>
    <w:rsid w:val="00C84542"/>
    <w:rsid w:val="00C84C9B"/>
    <w:rsid w:val="00C8570E"/>
    <w:rsid w:val="00C85C45"/>
    <w:rsid w:val="00C917CE"/>
    <w:rsid w:val="00C9318A"/>
    <w:rsid w:val="00C9676C"/>
    <w:rsid w:val="00C97F92"/>
    <w:rsid w:val="00CA0936"/>
    <w:rsid w:val="00CA13DF"/>
    <w:rsid w:val="00CA5C3B"/>
    <w:rsid w:val="00CA726F"/>
    <w:rsid w:val="00CB0175"/>
    <w:rsid w:val="00CB02E2"/>
    <w:rsid w:val="00CB5980"/>
    <w:rsid w:val="00CB59B8"/>
    <w:rsid w:val="00CB65A9"/>
    <w:rsid w:val="00CC065E"/>
    <w:rsid w:val="00CC073D"/>
    <w:rsid w:val="00CC1974"/>
    <w:rsid w:val="00CC1E06"/>
    <w:rsid w:val="00CC3996"/>
    <w:rsid w:val="00CC5A24"/>
    <w:rsid w:val="00CD008B"/>
    <w:rsid w:val="00CD5F77"/>
    <w:rsid w:val="00CD6467"/>
    <w:rsid w:val="00CD69DD"/>
    <w:rsid w:val="00CE00E5"/>
    <w:rsid w:val="00CE08B5"/>
    <w:rsid w:val="00CE1432"/>
    <w:rsid w:val="00CE340D"/>
    <w:rsid w:val="00CE4AD6"/>
    <w:rsid w:val="00CE7687"/>
    <w:rsid w:val="00CF11A5"/>
    <w:rsid w:val="00CF19C5"/>
    <w:rsid w:val="00CF1A0B"/>
    <w:rsid w:val="00CF4227"/>
    <w:rsid w:val="00CF4CBB"/>
    <w:rsid w:val="00CF6100"/>
    <w:rsid w:val="00CF61FB"/>
    <w:rsid w:val="00CF70B6"/>
    <w:rsid w:val="00D00C33"/>
    <w:rsid w:val="00D05409"/>
    <w:rsid w:val="00D126C0"/>
    <w:rsid w:val="00D12B8A"/>
    <w:rsid w:val="00D13133"/>
    <w:rsid w:val="00D14FF8"/>
    <w:rsid w:val="00D156F4"/>
    <w:rsid w:val="00D1693F"/>
    <w:rsid w:val="00D169A5"/>
    <w:rsid w:val="00D1702B"/>
    <w:rsid w:val="00D21B33"/>
    <w:rsid w:val="00D256A2"/>
    <w:rsid w:val="00D32D04"/>
    <w:rsid w:val="00D33D5E"/>
    <w:rsid w:val="00D34EC2"/>
    <w:rsid w:val="00D356AA"/>
    <w:rsid w:val="00D35FC2"/>
    <w:rsid w:val="00D40095"/>
    <w:rsid w:val="00D422F0"/>
    <w:rsid w:val="00D42A5C"/>
    <w:rsid w:val="00D43B7F"/>
    <w:rsid w:val="00D45C63"/>
    <w:rsid w:val="00D51AD2"/>
    <w:rsid w:val="00D5418D"/>
    <w:rsid w:val="00D5435E"/>
    <w:rsid w:val="00D5796D"/>
    <w:rsid w:val="00D57F8A"/>
    <w:rsid w:val="00D60D1E"/>
    <w:rsid w:val="00D61D91"/>
    <w:rsid w:val="00D62735"/>
    <w:rsid w:val="00D628F1"/>
    <w:rsid w:val="00D634B4"/>
    <w:rsid w:val="00D6728C"/>
    <w:rsid w:val="00D67B56"/>
    <w:rsid w:val="00D67FC0"/>
    <w:rsid w:val="00D70E3F"/>
    <w:rsid w:val="00D71F42"/>
    <w:rsid w:val="00D722DF"/>
    <w:rsid w:val="00D7258C"/>
    <w:rsid w:val="00D72888"/>
    <w:rsid w:val="00D75FE5"/>
    <w:rsid w:val="00D760B2"/>
    <w:rsid w:val="00D76325"/>
    <w:rsid w:val="00D76CC6"/>
    <w:rsid w:val="00D77335"/>
    <w:rsid w:val="00D814D9"/>
    <w:rsid w:val="00D81FC8"/>
    <w:rsid w:val="00D8222F"/>
    <w:rsid w:val="00D826BF"/>
    <w:rsid w:val="00D85F85"/>
    <w:rsid w:val="00D90173"/>
    <w:rsid w:val="00D9131A"/>
    <w:rsid w:val="00D91FEF"/>
    <w:rsid w:val="00D9414C"/>
    <w:rsid w:val="00D94539"/>
    <w:rsid w:val="00D94E7E"/>
    <w:rsid w:val="00D9581F"/>
    <w:rsid w:val="00DA08FB"/>
    <w:rsid w:val="00DA19A0"/>
    <w:rsid w:val="00DA2408"/>
    <w:rsid w:val="00DA2AD7"/>
    <w:rsid w:val="00DA3EDB"/>
    <w:rsid w:val="00DA4D92"/>
    <w:rsid w:val="00DA4F55"/>
    <w:rsid w:val="00DA5CBD"/>
    <w:rsid w:val="00DA5F32"/>
    <w:rsid w:val="00DB0B3B"/>
    <w:rsid w:val="00DB19CE"/>
    <w:rsid w:val="00DB2091"/>
    <w:rsid w:val="00DB5A30"/>
    <w:rsid w:val="00DB6834"/>
    <w:rsid w:val="00DB7D44"/>
    <w:rsid w:val="00DC1383"/>
    <w:rsid w:val="00DC2778"/>
    <w:rsid w:val="00DC2A74"/>
    <w:rsid w:val="00DC3122"/>
    <w:rsid w:val="00DC33CB"/>
    <w:rsid w:val="00DC376A"/>
    <w:rsid w:val="00DC7B1B"/>
    <w:rsid w:val="00DD0721"/>
    <w:rsid w:val="00DD263D"/>
    <w:rsid w:val="00DD3298"/>
    <w:rsid w:val="00DD3C4E"/>
    <w:rsid w:val="00DD46DC"/>
    <w:rsid w:val="00DD5A1C"/>
    <w:rsid w:val="00DD7319"/>
    <w:rsid w:val="00DE0877"/>
    <w:rsid w:val="00DE1073"/>
    <w:rsid w:val="00DE2255"/>
    <w:rsid w:val="00DE3C6C"/>
    <w:rsid w:val="00DE459B"/>
    <w:rsid w:val="00DE4C0F"/>
    <w:rsid w:val="00DE4FDC"/>
    <w:rsid w:val="00DE53A1"/>
    <w:rsid w:val="00DE633F"/>
    <w:rsid w:val="00DF20ED"/>
    <w:rsid w:val="00DF397A"/>
    <w:rsid w:val="00DF43B2"/>
    <w:rsid w:val="00DF5A11"/>
    <w:rsid w:val="00DF79E6"/>
    <w:rsid w:val="00E00174"/>
    <w:rsid w:val="00E01169"/>
    <w:rsid w:val="00E017FA"/>
    <w:rsid w:val="00E01BF6"/>
    <w:rsid w:val="00E0422A"/>
    <w:rsid w:val="00E07FDA"/>
    <w:rsid w:val="00E100E9"/>
    <w:rsid w:val="00E12C0A"/>
    <w:rsid w:val="00E15E08"/>
    <w:rsid w:val="00E1679D"/>
    <w:rsid w:val="00E16E42"/>
    <w:rsid w:val="00E176C6"/>
    <w:rsid w:val="00E17CC2"/>
    <w:rsid w:val="00E17CEC"/>
    <w:rsid w:val="00E210ED"/>
    <w:rsid w:val="00E21529"/>
    <w:rsid w:val="00E22235"/>
    <w:rsid w:val="00E25606"/>
    <w:rsid w:val="00E25B20"/>
    <w:rsid w:val="00E26423"/>
    <w:rsid w:val="00E32F80"/>
    <w:rsid w:val="00E33522"/>
    <w:rsid w:val="00E33B3D"/>
    <w:rsid w:val="00E343A8"/>
    <w:rsid w:val="00E34C6C"/>
    <w:rsid w:val="00E364DF"/>
    <w:rsid w:val="00E366B8"/>
    <w:rsid w:val="00E37E54"/>
    <w:rsid w:val="00E4491B"/>
    <w:rsid w:val="00E4500D"/>
    <w:rsid w:val="00E47005"/>
    <w:rsid w:val="00E47141"/>
    <w:rsid w:val="00E47774"/>
    <w:rsid w:val="00E509A6"/>
    <w:rsid w:val="00E50A67"/>
    <w:rsid w:val="00E50CF8"/>
    <w:rsid w:val="00E53A64"/>
    <w:rsid w:val="00E54144"/>
    <w:rsid w:val="00E54900"/>
    <w:rsid w:val="00E57195"/>
    <w:rsid w:val="00E5786F"/>
    <w:rsid w:val="00E57B07"/>
    <w:rsid w:val="00E60468"/>
    <w:rsid w:val="00E621A9"/>
    <w:rsid w:val="00E624DA"/>
    <w:rsid w:val="00E62B83"/>
    <w:rsid w:val="00E63AF7"/>
    <w:rsid w:val="00E64CF0"/>
    <w:rsid w:val="00E705C0"/>
    <w:rsid w:val="00E7062E"/>
    <w:rsid w:val="00E70863"/>
    <w:rsid w:val="00E71316"/>
    <w:rsid w:val="00E71829"/>
    <w:rsid w:val="00E73676"/>
    <w:rsid w:val="00E73B5E"/>
    <w:rsid w:val="00E7414A"/>
    <w:rsid w:val="00E76336"/>
    <w:rsid w:val="00E76ED7"/>
    <w:rsid w:val="00E809FA"/>
    <w:rsid w:val="00E81EC3"/>
    <w:rsid w:val="00E8790E"/>
    <w:rsid w:val="00E91ACC"/>
    <w:rsid w:val="00E928E9"/>
    <w:rsid w:val="00E92D83"/>
    <w:rsid w:val="00E940A6"/>
    <w:rsid w:val="00E941C8"/>
    <w:rsid w:val="00E94260"/>
    <w:rsid w:val="00E954EE"/>
    <w:rsid w:val="00EA0A01"/>
    <w:rsid w:val="00EA1C05"/>
    <w:rsid w:val="00EA1E1C"/>
    <w:rsid w:val="00EA1EC0"/>
    <w:rsid w:val="00EA2FCC"/>
    <w:rsid w:val="00EA32D1"/>
    <w:rsid w:val="00EA6D0B"/>
    <w:rsid w:val="00EA73FD"/>
    <w:rsid w:val="00EB08EF"/>
    <w:rsid w:val="00EB2302"/>
    <w:rsid w:val="00EB25A0"/>
    <w:rsid w:val="00EB28DC"/>
    <w:rsid w:val="00EB3E7B"/>
    <w:rsid w:val="00EB5812"/>
    <w:rsid w:val="00EB635F"/>
    <w:rsid w:val="00EB7150"/>
    <w:rsid w:val="00EC240F"/>
    <w:rsid w:val="00EC2E79"/>
    <w:rsid w:val="00EC3A90"/>
    <w:rsid w:val="00ED0432"/>
    <w:rsid w:val="00ED0D63"/>
    <w:rsid w:val="00ED12B4"/>
    <w:rsid w:val="00ED2897"/>
    <w:rsid w:val="00ED41BC"/>
    <w:rsid w:val="00ED6B06"/>
    <w:rsid w:val="00ED6DCB"/>
    <w:rsid w:val="00EE1C36"/>
    <w:rsid w:val="00EE67D9"/>
    <w:rsid w:val="00EE7A10"/>
    <w:rsid w:val="00EF03F7"/>
    <w:rsid w:val="00EF2F0D"/>
    <w:rsid w:val="00EF3597"/>
    <w:rsid w:val="00EF4042"/>
    <w:rsid w:val="00EF464B"/>
    <w:rsid w:val="00EF590A"/>
    <w:rsid w:val="00F01501"/>
    <w:rsid w:val="00F03B15"/>
    <w:rsid w:val="00F06341"/>
    <w:rsid w:val="00F06A8A"/>
    <w:rsid w:val="00F06F49"/>
    <w:rsid w:val="00F144C7"/>
    <w:rsid w:val="00F150B7"/>
    <w:rsid w:val="00F157F5"/>
    <w:rsid w:val="00F15A2E"/>
    <w:rsid w:val="00F16542"/>
    <w:rsid w:val="00F20385"/>
    <w:rsid w:val="00F20AB6"/>
    <w:rsid w:val="00F21D2A"/>
    <w:rsid w:val="00F22C86"/>
    <w:rsid w:val="00F23D57"/>
    <w:rsid w:val="00F24CD1"/>
    <w:rsid w:val="00F24DF0"/>
    <w:rsid w:val="00F25D06"/>
    <w:rsid w:val="00F25D6C"/>
    <w:rsid w:val="00F267EC"/>
    <w:rsid w:val="00F3067F"/>
    <w:rsid w:val="00F30E5A"/>
    <w:rsid w:val="00F30ECA"/>
    <w:rsid w:val="00F31FC8"/>
    <w:rsid w:val="00F32E4A"/>
    <w:rsid w:val="00F32FA9"/>
    <w:rsid w:val="00F34840"/>
    <w:rsid w:val="00F36608"/>
    <w:rsid w:val="00F43832"/>
    <w:rsid w:val="00F43AF0"/>
    <w:rsid w:val="00F45D70"/>
    <w:rsid w:val="00F46998"/>
    <w:rsid w:val="00F47B51"/>
    <w:rsid w:val="00F502D5"/>
    <w:rsid w:val="00F54302"/>
    <w:rsid w:val="00F54F7E"/>
    <w:rsid w:val="00F5664B"/>
    <w:rsid w:val="00F5666F"/>
    <w:rsid w:val="00F56CB3"/>
    <w:rsid w:val="00F60785"/>
    <w:rsid w:val="00F610C2"/>
    <w:rsid w:val="00F61434"/>
    <w:rsid w:val="00F62307"/>
    <w:rsid w:val="00F63DEF"/>
    <w:rsid w:val="00F6580F"/>
    <w:rsid w:val="00F65D1C"/>
    <w:rsid w:val="00F66A57"/>
    <w:rsid w:val="00F66C7F"/>
    <w:rsid w:val="00F66E07"/>
    <w:rsid w:val="00F676D2"/>
    <w:rsid w:val="00F71A1B"/>
    <w:rsid w:val="00F71A89"/>
    <w:rsid w:val="00F722F5"/>
    <w:rsid w:val="00F72EAC"/>
    <w:rsid w:val="00F74D99"/>
    <w:rsid w:val="00F75B4E"/>
    <w:rsid w:val="00F766D8"/>
    <w:rsid w:val="00F80168"/>
    <w:rsid w:val="00F809AC"/>
    <w:rsid w:val="00F80B83"/>
    <w:rsid w:val="00F81FF5"/>
    <w:rsid w:val="00F821A6"/>
    <w:rsid w:val="00F82C88"/>
    <w:rsid w:val="00F8735A"/>
    <w:rsid w:val="00F90E38"/>
    <w:rsid w:val="00F91927"/>
    <w:rsid w:val="00F92656"/>
    <w:rsid w:val="00F92AF6"/>
    <w:rsid w:val="00F934F7"/>
    <w:rsid w:val="00F936E9"/>
    <w:rsid w:val="00F9521C"/>
    <w:rsid w:val="00F95275"/>
    <w:rsid w:val="00F96CA3"/>
    <w:rsid w:val="00F97B97"/>
    <w:rsid w:val="00FA2031"/>
    <w:rsid w:val="00FA559A"/>
    <w:rsid w:val="00FA5A42"/>
    <w:rsid w:val="00FA616A"/>
    <w:rsid w:val="00FB0993"/>
    <w:rsid w:val="00FB1B28"/>
    <w:rsid w:val="00FB1CA7"/>
    <w:rsid w:val="00FC09E5"/>
    <w:rsid w:val="00FC1951"/>
    <w:rsid w:val="00FC25B4"/>
    <w:rsid w:val="00FC3C5E"/>
    <w:rsid w:val="00FC4D6D"/>
    <w:rsid w:val="00FC4EC4"/>
    <w:rsid w:val="00FC61E0"/>
    <w:rsid w:val="00FC693B"/>
    <w:rsid w:val="00FC6A8D"/>
    <w:rsid w:val="00FD10C3"/>
    <w:rsid w:val="00FD1D39"/>
    <w:rsid w:val="00FD264C"/>
    <w:rsid w:val="00FD3B8A"/>
    <w:rsid w:val="00FD51CA"/>
    <w:rsid w:val="00FD6333"/>
    <w:rsid w:val="00FE0C9A"/>
    <w:rsid w:val="00FE2000"/>
    <w:rsid w:val="00FE2670"/>
    <w:rsid w:val="00FE444C"/>
    <w:rsid w:val="00FE47B0"/>
    <w:rsid w:val="00FE512D"/>
    <w:rsid w:val="00FE6C74"/>
    <w:rsid w:val="00FE7F53"/>
    <w:rsid w:val="00FF0449"/>
    <w:rsid w:val="00FF05FB"/>
    <w:rsid w:val="00FF2420"/>
    <w:rsid w:val="00FF2946"/>
    <w:rsid w:val="00FF2F69"/>
    <w:rsid w:val="00FF3247"/>
    <w:rsid w:val="00FF3B81"/>
    <w:rsid w:val="00FF4A71"/>
    <w:rsid w:val="00FF5109"/>
    <w:rsid w:val="00FF72D7"/>
    <w:rsid w:val="00FF7B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ru v:ext="edit" colors="#0b3d92"/>
    </o:shapedefaults>
    <o:shapelayout v:ext="edit">
      <o:idmap v:ext="edit" data="2"/>
    </o:shapelayout>
  </w:shapeDefaults>
  <w:decimalSymbol w:val=","/>
  <w:listSeparator w:val=";"/>
  <w14:docId w14:val="1F40D690"/>
  <w15:docId w15:val="{DF0CE98B-691F-4620-AB0C-D2E20C874D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9" w:qFormat="1"/>
    <w:lsdException w:name="heading 2" w:uiPriority="99" w:qFormat="1"/>
    <w:lsdException w:name="heading 3" w:semiHidden="1" w:uiPriority="9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iPriority="99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iPriority="99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D814D9"/>
    <w:pPr>
      <w:spacing w:line="280" w:lineRule="atLeast"/>
      <w:jc w:val="both"/>
    </w:pPr>
    <w:rPr>
      <w:rFonts w:ascii="Calibri" w:hAnsi="Calibri"/>
      <w:lang w:val="en-GB"/>
    </w:rPr>
  </w:style>
  <w:style w:type="paragraph" w:styleId="berschrift1">
    <w:name w:val="heading 1"/>
    <w:basedOn w:val="Standard"/>
    <w:next w:val="Standard"/>
    <w:link w:val="berschrift1Zchn"/>
    <w:uiPriority w:val="99"/>
    <w:qFormat/>
    <w:rsid w:val="00F75B4E"/>
    <w:pPr>
      <w:keepNext/>
      <w:pageBreakBefore/>
      <w:widowControl w:val="0"/>
      <w:numPr>
        <w:numId w:val="1"/>
      </w:numPr>
      <w:tabs>
        <w:tab w:val="clear" w:pos="432"/>
      </w:tabs>
      <w:spacing w:before="280" w:after="140" w:line="240" w:lineRule="auto"/>
      <w:ind w:left="851" w:hanging="851"/>
      <w:outlineLvl w:val="0"/>
    </w:pPr>
    <w:rPr>
      <w:b/>
      <w:color w:val="000000"/>
      <w:kern w:val="28"/>
      <w:sz w:val="24"/>
    </w:rPr>
  </w:style>
  <w:style w:type="paragraph" w:styleId="berschrift2">
    <w:name w:val="heading 2"/>
    <w:basedOn w:val="Standard"/>
    <w:next w:val="Standard"/>
    <w:link w:val="berschrift2Zchn"/>
    <w:uiPriority w:val="99"/>
    <w:qFormat/>
    <w:rsid w:val="00F75B4E"/>
    <w:pPr>
      <w:keepNext/>
      <w:widowControl w:val="0"/>
      <w:numPr>
        <w:ilvl w:val="1"/>
        <w:numId w:val="1"/>
      </w:numPr>
      <w:tabs>
        <w:tab w:val="clear" w:pos="576"/>
      </w:tabs>
      <w:spacing w:before="280" w:after="140"/>
      <w:ind w:left="851" w:hanging="851"/>
      <w:outlineLvl w:val="1"/>
    </w:pPr>
    <w:rPr>
      <w:b/>
      <w:color w:val="000000"/>
    </w:rPr>
  </w:style>
  <w:style w:type="paragraph" w:styleId="berschrift3">
    <w:name w:val="heading 3"/>
    <w:basedOn w:val="Standard"/>
    <w:next w:val="Standard"/>
    <w:uiPriority w:val="99"/>
    <w:qFormat/>
    <w:rsid w:val="00F75B4E"/>
    <w:pPr>
      <w:keepNext/>
      <w:numPr>
        <w:ilvl w:val="2"/>
        <w:numId w:val="1"/>
      </w:numPr>
      <w:tabs>
        <w:tab w:val="clear" w:pos="720"/>
      </w:tabs>
      <w:spacing w:before="280" w:after="140"/>
      <w:ind w:left="851" w:hanging="851"/>
      <w:outlineLvl w:val="2"/>
    </w:pPr>
    <w:rPr>
      <w:b/>
    </w:rPr>
  </w:style>
  <w:style w:type="paragraph" w:styleId="berschrift4">
    <w:name w:val="heading 4"/>
    <w:basedOn w:val="Standard"/>
    <w:next w:val="Standard"/>
    <w:qFormat/>
    <w:rsid w:val="00F75B4E"/>
    <w:pPr>
      <w:keepNext/>
      <w:numPr>
        <w:ilvl w:val="3"/>
        <w:numId w:val="1"/>
      </w:numPr>
      <w:tabs>
        <w:tab w:val="clear" w:pos="864"/>
      </w:tabs>
      <w:spacing w:before="240" w:after="60"/>
      <w:ind w:left="851" w:hanging="851"/>
      <w:outlineLvl w:val="3"/>
    </w:pPr>
    <w:rPr>
      <w:b/>
    </w:rPr>
  </w:style>
  <w:style w:type="paragraph" w:styleId="berschrift5">
    <w:name w:val="heading 5"/>
    <w:basedOn w:val="Standard"/>
    <w:next w:val="Standard"/>
    <w:qFormat/>
    <w:pPr>
      <w:numPr>
        <w:ilvl w:val="4"/>
        <w:numId w:val="1"/>
      </w:numPr>
      <w:spacing w:before="240" w:after="60"/>
      <w:outlineLvl w:val="4"/>
    </w:pPr>
    <w:rPr>
      <w:sz w:val="22"/>
    </w:rPr>
  </w:style>
  <w:style w:type="paragraph" w:styleId="berschrift6">
    <w:name w:val="heading 6"/>
    <w:basedOn w:val="Standard"/>
    <w:next w:val="Standard"/>
    <w:qFormat/>
    <w:pPr>
      <w:numPr>
        <w:ilvl w:val="5"/>
        <w:numId w:val="1"/>
      </w:numPr>
      <w:spacing w:before="240" w:after="60"/>
      <w:outlineLvl w:val="5"/>
    </w:pPr>
    <w:rPr>
      <w:i/>
      <w:sz w:val="22"/>
    </w:rPr>
  </w:style>
  <w:style w:type="paragraph" w:styleId="berschrift7">
    <w:name w:val="heading 7"/>
    <w:basedOn w:val="Standard"/>
    <w:next w:val="Standard"/>
    <w:qFormat/>
    <w:pPr>
      <w:numPr>
        <w:ilvl w:val="6"/>
        <w:numId w:val="1"/>
      </w:numPr>
      <w:spacing w:before="240" w:after="60"/>
      <w:outlineLvl w:val="6"/>
    </w:pPr>
    <w:rPr>
      <w:rFonts w:ascii="Arial" w:hAnsi="Arial"/>
    </w:rPr>
  </w:style>
  <w:style w:type="paragraph" w:styleId="berschrift8">
    <w:name w:val="heading 8"/>
    <w:basedOn w:val="Standard"/>
    <w:next w:val="Standard"/>
    <w:qFormat/>
    <w:pPr>
      <w:numPr>
        <w:ilvl w:val="7"/>
        <w:numId w:val="1"/>
      </w:numPr>
      <w:spacing w:before="240" w:after="60"/>
      <w:outlineLvl w:val="7"/>
    </w:pPr>
    <w:rPr>
      <w:rFonts w:ascii="Arial" w:hAnsi="Arial"/>
      <w:i/>
    </w:rPr>
  </w:style>
  <w:style w:type="paragraph" w:styleId="berschrift9">
    <w:name w:val="heading 9"/>
    <w:basedOn w:val="Standard"/>
    <w:next w:val="Standard"/>
    <w:qFormat/>
    <w:pPr>
      <w:numPr>
        <w:ilvl w:val="8"/>
        <w:numId w:val="1"/>
      </w:num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9"/>
    <w:locked/>
    <w:rsid w:val="00F75B4E"/>
    <w:rPr>
      <w:rFonts w:ascii="Calibri" w:hAnsi="Calibri"/>
      <w:b/>
      <w:color w:val="000000"/>
      <w:kern w:val="28"/>
      <w:sz w:val="24"/>
      <w:lang w:val="en-GB"/>
    </w:rPr>
  </w:style>
  <w:style w:type="character" w:customStyle="1" w:styleId="berschrift2Zchn">
    <w:name w:val="Überschrift 2 Zchn"/>
    <w:link w:val="berschrift2"/>
    <w:uiPriority w:val="99"/>
    <w:rsid w:val="00F75B4E"/>
    <w:rPr>
      <w:rFonts w:ascii="Calibri" w:hAnsi="Calibri"/>
      <w:b/>
      <w:color w:val="000000"/>
      <w:lang w:val="en-GB"/>
    </w:rPr>
  </w:style>
  <w:style w:type="character" w:styleId="Hyperlink">
    <w:name w:val="Hyperlink"/>
    <w:uiPriority w:val="99"/>
    <w:rPr>
      <w:color w:val="0000FF"/>
      <w:u w:val="single"/>
    </w:rPr>
  </w:style>
  <w:style w:type="character" w:styleId="BesuchterLink">
    <w:name w:val="FollowedHyperlink"/>
    <w:rPr>
      <w:color w:val="800080"/>
      <w:u w:val="single"/>
    </w:rPr>
  </w:style>
  <w:style w:type="paragraph" w:styleId="HTMLAdresse">
    <w:name w:val="HTML Address"/>
    <w:basedOn w:val="Standard"/>
    <w:rPr>
      <w:rFonts w:ascii="Verdana" w:hAnsi="Verdana"/>
      <w:i/>
      <w:iCs/>
      <w:color w:val="000000"/>
      <w:szCs w:val="24"/>
      <w:lang w:val="en-US" w:eastAsia="en-US"/>
    </w:rPr>
  </w:style>
  <w:style w:type="paragraph" w:customStyle="1" w:styleId="Hngend">
    <w:name w:val="Hängend"/>
    <w:basedOn w:val="Eingerckt"/>
    <w:qFormat/>
    <w:rsid w:val="006A7E79"/>
    <w:pPr>
      <w:ind w:hanging="454"/>
    </w:pPr>
    <w:rPr>
      <w:lang w:val="de-DE"/>
    </w:rPr>
  </w:style>
  <w:style w:type="paragraph" w:customStyle="1" w:styleId="Eingerckt">
    <w:name w:val="Eingerückt"/>
    <w:basedOn w:val="Standard"/>
    <w:rsid w:val="00632174"/>
    <w:pPr>
      <w:ind w:left="567"/>
    </w:pPr>
  </w:style>
  <w:style w:type="paragraph" w:styleId="HTMLVorformatiert">
    <w:name w:val="HTML Preformatted"/>
    <w:basedOn w:val="Standar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color w:val="000000"/>
      <w:lang w:val="en-US" w:eastAsia="en-US"/>
    </w:rPr>
  </w:style>
  <w:style w:type="paragraph" w:styleId="StandardWeb">
    <w:name w:val="Normal (Web)"/>
    <w:basedOn w:val="Standard"/>
    <w:rPr>
      <w:rFonts w:ascii="Times New Roman" w:hAnsi="Times New Roman"/>
      <w:color w:val="000000"/>
      <w:sz w:val="24"/>
      <w:szCs w:val="24"/>
      <w:lang w:val="en-US"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FC4EC4"/>
    <w:pPr>
      <w:tabs>
        <w:tab w:val="right" w:leader="dot" w:pos="9912"/>
      </w:tabs>
      <w:ind w:left="200" w:hanging="200"/>
    </w:pPr>
  </w:style>
  <w:style w:type="paragraph" w:styleId="Index2">
    <w:name w:val="index 2"/>
    <w:basedOn w:val="Standard"/>
    <w:next w:val="Standard"/>
    <w:autoRedefine/>
    <w:semiHidden/>
    <w:pPr>
      <w:ind w:left="400" w:hanging="200"/>
    </w:pPr>
  </w:style>
  <w:style w:type="paragraph" w:styleId="Index3">
    <w:name w:val="index 3"/>
    <w:basedOn w:val="Standard"/>
    <w:next w:val="Standard"/>
    <w:autoRedefine/>
    <w:semiHidden/>
    <w:pPr>
      <w:ind w:left="600" w:hanging="200"/>
    </w:pPr>
  </w:style>
  <w:style w:type="paragraph" w:styleId="Index4">
    <w:name w:val="index 4"/>
    <w:basedOn w:val="Standard"/>
    <w:next w:val="Standard"/>
    <w:autoRedefine/>
    <w:semiHidden/>
    <w:pPr>
      <w:ind w:left="800" w:hanging="200"/>
    </w:pPr>
  </w:style>
  <w:style w:type="paragraph" w:styleId="Index5">
    <w:name w:val="index 5"/>
    <w:basedOn w:val="Standard"/>
    <w:next w:val="Standard"/>
    <w:autoRedefine/>
    <w:semiHidden/>
    <w:pPr>
      <w:ind w:left="1000" w:hanging="200"/>
    </w:pPr>
  </w:style>
  <w:style w:type="paragraph" w:styleId="Index6">
    <w:name w:val="index 6"/>
    <w:basedOn w:val="Standard"/>
    <w:next w:val="Standard"/>
    <w:autoRedefine/>
    <w:semiHidden/>
    <w:pPr>
      <w:ind w:left="1200" w:hanging="200"/>
    </w:pPr>
  </w:style>
  <w:style w:type="paragraph" w:styleId="Index7">
    <w:name w:val="index 7"/>
    <w:basedOn w:val="Standard"/>
    <w:next w:val="Standard"/>
    <w:autoRedefine/>
    <w:semiHidden/>
    <w:pPr>
      <w:ind w:left="1400" w:hanging="200"/>
    </w:pPr>
  </w:style>
  <w:style w:type="paragraph" w:styleId="Index8">
    <w:name w:val="index 8"/>
    <w:basedOn w:val="Standard"/>
    <w:next w:val="Standard"/>
    <w:autoRedefine/>
    <w:semiHidden/>
    <w:pPr>
      <w:ind w:left="1600" w:hanging="200"/>
    </w:pPr>
  </w:style>
  <w:style w:type="paragraph" w:styleId="Index9">
    <w:name w:val="index 9"/>
    <w:basedOn w:val="Standard"/>
    <w:next w:val="Standard"/>
    <w:autoRedefine/>
    <w:semiHidden/>
    <w:pPr>
      <w:ind w:left="1800" w:hanging="200"/>
    </w:pPr>
  </w:style>
  <w:style w:type="paragraph" w:styleId="Verzeichnis1">
    <w:name w:val="toc 1"/>
    <w:basedOn w:val="Standard"/>
    <w:next w:val="Standard"/>
    <w:uiPriority w:val="39"/>
    <w:rsid w:val="00895A59"/>
    <w:pPr>
      <w:tabs>
        <w:tab w:val="right" w:leader="dot" w:pos="9923"/>
      </w:tabs>
      <w:spacing w:before="120" w:after="120"/>
    </w:pPr>
    <w:rPr>
      <w:b/>
    </w:rPr>
  </w:style>
  <w:style w:type="paragraph" w:styleId="Verzeichnis2">
    <w:name w:val="toc 2"/>
    <w:basedOn w:val="Standard"/>
    <w:next w:val="Standard"/>
    <w:uiPriority w:val="39"/>
    <w:rsid w:val="00A26DE4"/>
    <w:pPr>
      <w:tabs>
        <w:tab w:val="right" w:leader="dot" w:pos="9923"/>
      </w:tabs>
      <w:ind w:left="454"/>
    </w:pPr>
  </w:style>
  <w:style w:type="paragraph" w:styleId="Verzeichnis3">
    <w:name w:val="toc 3"/>
    <w:basedOn w:val="Standard"/>
    <w:next w:val="Standard"/>
    <w:uiPriority w:val="39"/>
    <w:rsid w:val="00492F32"/>
    <w:pPr>
      <w:tabs>
        <w:tab w:val="right" w:leader="dot" w:pos="9923"/>
      </w:tabs>
      <w:ind w:left="454"/>
    </w:pPr>
  </w:style>
  <w:style w:type="paragraph" w:styleId="Verzeichnis4">
    <w:name w:val="toc 4"/>
    <w:basedOn w:val="Standard"/>
    <w:next w:val="Standard"/>
    <w:autoRedefine/>
    <w:uiPriority w:val="39"/>
    <w:rsid w:val="00810F9D"/>
    <w:pPr>
      <w:tabs>
        <w:tab w:val="right" w:leader="dot" w:pos="9923"/>
      </w:tabs>
      <w:ind w:left="454"/>
    </w:pPr>
  </w:style>
  <w:style w:type="paragraph" w:styleId="Verzeichnis5">
    <w:name w:val="toc 5"/>
    <w:basedOn w:val="Standard"/>
    <w:next w:val="Standard"/>
    <w:autoRedefine/>
    <w:semiHidden/>
    <w:pPr>
      <w:ind w:left="800"/>
    </w:pPr>
    <w:rPr>
      <w:sz w:val="18"/>
    </w:rPr>
  </w:style>
  <w:style w:type="paragraph" w:styleId="Verzeichnis6">
    <w:name w:val="toc 6"/>
    <w:basedOn w:val="Standard"/>
    <w:next w:val="Standard"/>
    <w:autoRedefine/>
    <w:semiHidden/>
    <w:pPr>
      <w:ind w:left="1000"/>
    </w:pPr>
    <w:rPr>
      <w:sz w:val="18"/>
    </w:rPr>
  </w:style>
  <w:style w:type="paragraph" w:styleId="Verzeichnis7">
    <w:name w:val="toc 7"/>
    <w:basedOn w:val="Standard"/>
    <w:next w:val="Standard"/>
    <w:autoRedefine/>
    <w:semiHidden/>
    <w:pPr>
      <w:ind w:left="1200"/>
    </w:pPr>
    <w:rPr>
      <w:sz w:val="18"/>
    </w:rPr>
  </w:style>
  <w:style w:type="paragraph" w:styleId="Verzeichnis8">
    <w:name w:val="toc 8"/>
    <w:basedOn w:val="Standard"/>
    <w:next w:val="Standard"/>
    <w:autoRedefine/>
    <w:semiHidden/>
    <w:pPr>
      <w:ind w:left="1400"/>
    </w:pPr>
    <w:rPr>
      <w:sz w:val="18"/>
    </w:rPr>
  </w:style>
  <w:style w:type="paragraph" w:styleId="Verzeichnis9">
    <w:name w:val="toc 9"/>
    <w:basedOn w:val="Standard"/>
    <w:next w:val="Standard"/>
    <w:autoRedefine/>
    <w:semiHidden/>
    <w:pPr>
      <w:ind w:left="1600"/>
    </w:pPr>
    <w:rPr>
      <w:sz w:val="18"/>
    </w:rPr>
  </w:style>
  <w:style w:type="paragraph" w:styleId="Standardeinzug">
    <w:name w:val="Normal Indent"/>
    <w:basedOn w:val="Standard"/>
    <w:pPr>
      <w:ind w:left="708"/>
    </w:pPr>
  </w:style>
  <w:style w:type="paragraph" w:styleId="Funotentext">
    <w:name w:val="footnote text"/>
    <w:basedOn w:val="Standard"/>
    <w:semiHidden/>
    <w:pPr>
      <w:widowControl w:val="0"/>
      <w:tabs>
        <w:tab w:val="left" w:pos="254"/>
      </w:tabs>
    </w:pPr>
    <w:rPr>
      <w:color w:val="000000"/>
      <w:sz w:val="18"/>
    </w:rPr>
  </w:style>
  <w:style w:type="paragraph" w:styleId="Kommentartext">
    <w:name w:val="annotation text"/>
    <w:basedOn w:val="Standard"/>
    <w:semiHidden/>
    <w:pPr>
      <w:widowControl w:val="0"/>
      <w:tabs>
        <w:tab w:val="left" w:pos="254"/>
      </w:tabs>
    </w:pPr>
    <w:rPr>
      <w:rFonts w:ascii="Arial" w:hAnsi="Arial"/>
      <w:color w:val="000000"/>
    </w:rPr>
  </w:style>
  <w:style w:type="paragraph" w:styleId="Kopfzeile">
    <w:name w:val="header"/>
    <w:basedOn w:val="Standard"/>
    <w:rsid w:val="00CC3996"/>
    <w:pPr>
      <w:pBdr>
        <w:bottom w:val="single" w:sz="4" w:space="1" w:color="auto"/>
      </w:pBdr>
      <w:tabs>
        <w:tab w:val="center" w:pos="4961"/>
        <w:tab w:val="right" w:pos="9923"/>
      </w:tabs>
    </w:pPr>
    <w:rPr>
      <w:sz w:val="16"/>
    </w:rPr>
  </w:style>
  <w:style w:type="paragraph" w:styleId="Fuzeile">
    <w:name w:val="footer"/>
    <w:basedOn w:val="Standard"/>
    <w:rsid w:val="00CC3996"/>
    <w:pPr>
      <w:pBdr>
        <w:top w:val="single" w:sz="4" w:space="1" w:color="auto"/>
      </w:pBdr>
      <w:tabs>
        <w:tab w:val="center" w:pos="4961"/>
        <w:tab w:val="right" w:pos="9923"/>
      </w:tabs>
      <w:spacing w:line="240" w:lineRule="auto"/>
    </w:pPr>
    <w:rPr>
      <w:sz w:val="16"/>
    </w:rPr>
  </w:style>
  <w:style w:type="paragraph" w:styleId="Indexberschrift">
    <w:name w:val="index heading"/>
    <w:basedOn w:val="Standard"/>
    <w:next w:val="Index1"/>
    <w:semiHidden/>
    <w:rPr>
      <w:rFonts w:ascii="Arial" w:hAnsi="Arial"/>
      <w:b/>
    </w:rPr>
  </w:style>
  <w:style w:type="paragraph" w:styleId="Beschriftung">
    <w:name w:val="caption"/>
    <w:basedOn w:val="Standard"/>
    <w:next w:val="Standard"/>
    <w:qFormat/>
    <w:rsid w:val="002B29BE"/>
    <w:pPr>
      <w:spacing w:after="280"/>
    </w:pPr>
    <w:rPr>
      <w:i/>
      <w:sz w:val="18"/>
    </w:rPr>
  </w:style>
  <w:style w:type="paragraph" w:styleId="Abbildungsverzeichnis">
    <w:name w:val="table of figures"/>
    <w:basedOn w:val="Standard"/>
    <w:next w:val="Standard"/>
    <w:uiPriority w:val="99"/>
    <w:rsid w:val="0024250D"/>
    <w:pPr>
      <w:tabs>
        <w:tab w:val="right" w:leader="dot" w:pos="9923"/>
      </w:tabs>
      <w:ind w:left="400" w:hanging="400"/>
    </w:pPr>
  </w:style>
  <w:style w:type="paragraph" w:styleId="Umschlagabsenderadresse">
    <w:name w:val="envelope return"/>
    <w:basedOn w:val="Standard"/>
    <w:rPr>
      <w:rFonts w:ascii="Arial" w:hAnsi="Arial" w:cs="Arial"/>
    </w:rPr>
  </w:style>
  <w:style w:type="paragraph" w:styleId="Endnotentext">
    <w:name w:val="endnote text"/>
    <w:basedOn w:val="Standard"/>
    <w:semiHidden/>
  </w:style>
  <w:style w:type="paragraph" w:styleId="Rechtsgrundlagenverzeichnis">
    <w:name w:val="table of authorities"/>
    <w:basedOn w:val="Standard"/>
    <w:next w:val="Standard"/>
    <w:semiHidden/>
    <w:pPr>
      <w:ind w:left="200" w:hanging="200"/>
    </w:pPr>
  </w:style>
  <w:style w:type="paragraph" w:styleId="Makrotext">
    <w:name w:val="macro"/>
    <w:semiHidden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lang w:val="en-GB"/>
    </w:rPr>
  </w:style>
  <w:style w:type="paragraph" w:styleId="RGV-berschrift">
    <w:name w:val="toa heading"/>
    <w:basedOn w:val="Standard"/>
    <w:next w:val="Standard"/>
    <w:semiHidden/>
    <w:pPr>
      <w:spacing w:before="120"/>
    </w:pPr>
    <w:rPr>
      <w:rFonts w:ascii="Arial" w:hAnsi="Arial"/>
      <w:b/>
      <w:sz w:val="24"/>
    </w:rPr>
  </w:style>
  <w:style w:type="paragraph" w:styleId="Liste">
    <w:name w:val="List"/>
    <w:basedOn w:val="Standard"/>
    <w:pPr>
      <w:spacing w:after="100"/>
      <w:ind w:left="284" w:hanging="284"/>
    </w:pPr>
  </w:style>
  <w:style w:type="paragraph" w:styleId="Aufzhlungszeichen">
    <w:name w:val="List Bullet"/>
    <w:basedOn w:val="Standard"/>
    <w:autoRedefine/>
    <w:pPr>
      <w:numPr>
        <w:numId w:val="2"/>
      </w:numPr>
    </w:pPr>
  </w:style>
  <w:style w:type="paragraph" w:styleId="Listennummer">
    <w:name w:val="List Number"/>
    <w:basedOn w:val="Standard"/>
    <w:pPr>
      <w:numPr>
        <w:numId w:val="3"/>
      </w:numPr>
    </w:pPr>
  </w:style>
  <w:style w:type="paragraph" w:styleId="Liste2">
    <w:name w:val="List 2"/>
    <w:basedOn w:val="Standard"/>
    <w:pPr>
      <w:ind w:left="566" w:hanging="283"/>
    </w:pPr>
  </w:style>
  <w:style w:type="paragraph" w:styleId="Liste3">
    <w:name w:val="List 3"/>
    <w:basedOn w:val="Standard"/>
    <w:pPr>
      <w:ind w:left="849" w:hanging="283"/>
    </w:pPr>
  </w:style>
  <w:style w:type="paragraph" w:styleId="Liste4">
    <w:name w:val="List 4"/>
    <w:basedOn w:val="Standard"/>
    <w:pPr>
      <w:ind w:left="1132" w:hanging="283"/>
    </w:pPr>
  </w:style>
  <w:style w:type="paragraph" w:styleId="Liste5">
    <w:name w:val="List 5"/>
    <w:basedOn w:val="Standard"/>
    <w:pPr>
      <w:ind w:left="1415" w:hanging="283"/>
    </w:pPr>
  </w:style>
  <w:style w:type="paragraph" w:styleId="Aufzhlungszeichen2">
    <w:name w:val="List Bullet 2"/>
    <w:basedOn w:val="Standard"/>
    <w:autoRedefine/>
    <w:pPr>
      <w:numPr>
        <w:numId w:val="4"/>
      </w:numPr>
    </w:pPr>
  </w:style>
  <w:style w:type="paragraph" w:styleId="Aufzhlungszeichen3">
    <w:name w:val="List Bullet 3"/>
    <w:basedOn w:val="Standard"/>
    <w:autoRedefine/>
    <w:pPr>
      <w:numPr>
        <w:numId w:val="5"/>
      </w:numPr>
    </w:pPr>
  </w:style>
  <w:style w:type="paragraph" w:styleId="Aufzhlungszeichen4">
    <w:name w:val="List Bullet 4"/>
    <w:basedOn w:val="Standard"/>
    <w:autoRedefine/>
    <w:uiPriority w:val="99"/>
    <w:pPr>
      <w:numPr>
        <w:numId w:val="6"/>
      </w:numPr>
    </w:pPr>
  </w:style>
  <w:style w:type="paragraph" w:styleId="Aufzhlungszeichen5">
    <w:name w:val="List Bullet 5"/>
    <w:basedOn w:val="Standard"/>
    <w:autoRedefine/>
    <w:pPr>
      <w:numPr>
        <w:numId w:val="7"/>
      </w:numPr>
    </w:pPr>
  </w:style>
  <w:style w:type="paragraph" w:styleId="Listennummer2">
    <w:name w:val="List Number 2"/>
    <w:basedOn w:val="Standard"/>
    <w:pPr>
      <w:numPr>
        <w:numId w:val="8"/>
      </w:numPr>
    </w:pPr>
  </w:style>
  <w:style w:type="paragraph" w:styleId="Listennummer3">
    <w:name w:val="List Number 3"/>
    <w:basedOn w:val="Standard"/>
    <w:pPr>
      <w:numPr>
        <w:numId w:val="9"/>
      </w:numPr>
    </w:pPr>
  </w:style>
  <w:style w:type="paragraph" w:styleId="Listennummer4">
    <w:name w:val="List Number 4"/>
    <w:basedOn w:val="Standard"/>
    <w:pPr>
      <w:numPr>
        <w:numId w:val="10"/>
      </w:numPr>
    </w:pPr>
  </w:style>
  <w:style w:type="paragraph" w:styleId="Listennummer5">
    <w:name w:val="List Number 5"/>
    <w:basedOn w:val="Standard"/>
    <w:pPr>
      <w:numPr>
        <w:numId w:val="11"/>
      </w:numPr>
    </w:pPr>
  </w:style>
  <w:style w:type="paragraph" w:styleId="Titel">
    <w:name w:val="Title"/>
    <w:basedOn w:val="Standard"/>
    <w:next w:val="Standard"/>
    <w:link w:val="TitelZchn"/>
    <w:qFormat/>
    <w:rsid w:val="00A26DE4"/>
    <w:pPr>
      <w:keepNext/>
      <w:keepLines/>
      <w:spacing w:before="280" w:after="140"/>
      <w:jc w:val="left"/>
      <w:outlineLvl w:val="0"/>
    </w:pPr>
    <w:rPr>
      <w:b/>
      <w:color w:val="000000"/>
      <w:kern w:val="28"/>
      <w:sz w:val="24"/>
    </w:rPr>
  </w:style>
  <w:style w:type="paragraph" w:styleId="Gruformel">
    <w:name w:val="Closing"/>
    <w:basedOn w:val="Standard"/>
    <w:pPr>
      <w:ind w:left="4252"/>
    </w:pPr>
  </w:style>
  <w:style w:type="paragraph" w:customStyle="1" w:styleId="Titelseite">
    <w:name w:val="Titelseite"/>
    <w:basedOn w:val="Standard"/>
    <w:qFormat/>
    <w:rsid w:val="009519D6"/>
    <w:pPr>
      <w:spacing w:line="560" w:lineRule="atLeast"/>
      <w:jc w:val="right"/>
    </w:pPr>
    <w:rPr>
      <w:b/>
      <w:sz w:val="40"/>
    </w:rPr>
  </w:style>
  <w:style w:type="paragraph" w:styleId="Textkrper-Zeileneinzug">
    <w:name w:val="Body Text Indent"/>
    <w:basedOn w:val="Standard"/>
    <w:pPr>
      <w:spacing w:after="120"/>
      <w:ind w:left="283"/>
    </w:pPr>
  </w:style>
  <w:style w:type="paragraph" w:styleId="Listenfortsetzung">
    <w:name w:val="List Continue"/>
    <w:basedOn w:val="Standard"/>
    <w:pPr>
      <w:spacing w:after="120"/>
      <w:ind w:left="283"/>
    </w:pPr>
  </w:style>
  <w:style w:type="paragraph" w:styleId="Listenfortsetzung2">
    <w:name w:val="List Continue 2"/>
    <w:basedOn w:val="Standard"/>
    <w:pPr>
      <w:spacing w:after="120"/>
      <w:ind w:left="566"/>
    </w:pPr>
  </w:style>
  <w:style w:type="paragraph" w:styleId="Listenfortsetzung3">
    <w:name w:val="List Continue 3"/>
    <w:basedOn w:val="Standard"/>
    <w:pPr>
      <w:spacing w:after="120"/>
      <w:ind w:left="849"/>
    </w:pPr>
  </w:style>
  <w:style w:type="paragraph" w:styleId="Listenfortsetzung4">
    <w:name w:val="List Continue 4"/>
    <w:basedOn w:val="Standard"/>
    <w:pPr>
      <w:spacing w:after="120"/>
      <w:ind w:left="1132"/>
    </w:pPr>
  </w:style>
  <w:style w:type="paragraph" w:styleId="Listenfortsetzung5">
    <w:name w:val="List Continue 5"/>
    <w:basedOn w:val="Standard"/>
    <w:pPr>
      <w:spacing w:after="120"/>
      <w:ind w:left="1415"/>
    </w:pPr>
  </w:style>
  <w:style w:type="paragraph" w:styleId="Anrede">
    <w:name w:val="Salutation"/>
    <w:basedOn w:val="Standard"/>
    <w:next w:val="Standard"/>
    <w:rPr>
      <w:rFonts w:ascii="Verdana" w:hAnsi="Verdana"/>
      <w:color w:val="000000"/>
      <w:szCs w:val="24"/>
      <w:lang w:val="en-US" w:eastAsia="en-US"/>
    </w:rPr>
  </w:style>
  <w:style w:type="paragraph" w:styleId="Datum">
    <w:name w:val="Date"/>
    <w:basedOn w:val="Standard"/>
    <w:next w:val="Standard"/>
  </w:style>
  <w:style w:type="paragraph" w:styleId="Textkrper-Erstzeileneinzug">
    <w:name w:val="Body Text First Indent"/>
    <w:basedOn w:val="Standard"/>
    <w:rsid w:val="00DC33CB"/>
    <w:pPr>
      <w:spacing w:after="120"/>
      <w:ind w:firstLine="210"/>
    </w:pPr>
  </w:style>
  <w:style w:type="paragraph" w:styleId="Textkrper-Erstzeileneinzug2">
    <w:name w:val="Body Text First Indent 2"/>
    <w:basedOn w:val="Textkrper-Zeileneinzug"/>
    <w:pPr>
      <w:ind w:firstLine="210"/>
    </w:pPr>
  </w:style>
  <w:style w:type="paragraph" w:styleId="Fu-Endnotenberschrift">
    <w:name w:val="Note Heading"/>
    <w:basedOn w:val="Standard"/>
    <w:next w:val="Standard"/>
  </w:style>
  <w:style w:type="paragraph" w:styleId="Blocktext">
    <w:name w:val="Block Text"/>
    <w:basedOn w:val="Standard"/>
    <w:pPr>
      <w:spacing w:after="120"/>
      <w:ind w:left="1440" w:right="1440"/>
    </w:pPr>
  </w:style>
  <w:style w:type="paragraph" w:styleId="Dokumentstruktur">
    <w:name w:val="Document Map"/>
    <w:basedOn w:val="Standard"/>
    <w:semiHidden/>
    <w:pPr>
      <w:shd w:val="clear" w:color="auto" w:fill="000080"/>
    </w:pPr>
  </w:style>
  <w:style w:type="paragraph" w:styleId="E-Mail-Signatur">
    <w:name w:val="E-mail Signature"/>
    <w:basedOn w:val="Standard"/>
    <w:rPr>
      <w:rFonts w:ascii="Verdana" w:hAnsi="Verdana"/>
      <w:color w:val="000000"/>
      <w:szCs w:val="24"/>
      <w:lang w:val="en-US" w:eastAsia="en-US"/>
    </w:rPr>
  </w:style>
  <w:style w:type="paragraph" w:styleId="Kommentarthema">
    <w:name w:val="annotation subject"/>
    <w:basedOn w:val="Kommentartext"/>
    <w:next w:val="Kommentartext"/>
    <w:semiHidden/>
    <w:pPr>
      <w:widowControl/>
      <w:tabs>
        <w:tab w:val="clear" w:pos="254"/>
      </w:tabs>
    </w:pPr>
    <w:rPr>
      <w:rFonts w:ascii="Tahoma" w:hAnsi="Tahoma"/>
      <w:b/>
      <w:bCs/>
      <w:color w:val="auto"/>
    </w:rPr>
  </w:style>
  <w:style w:type="paragraph" w:styleId="Sprechblasentext">
    <w:name w:val="Balloon Text"/>
    <w:basedOn w:val="Standard"/>
    <w:semiHidden/>
    <w:rPr>
      <w:rFonts w:cs="Tahoma"/>
      <w:sz w:val="16"/>
      <w:szCs w:val="16"/>
    </w:rPr>
  </w:style>
  <w:style w:type="paragraph" w:customStyle="1" w:styleId="Auflistung">
    <w:name w:val="Auflistung"/>
    <w:basedOn w:val="Standard"/>
    <w:link w:val="AuflistungZchn"/>
    <w:rsid w:val="00632174"/>
    <w:pPr>
      <w:numPr>
        <w:numId w:val="12"/>
      </w:numPr>
      <w:spacing w:after="100"/>
    </w:pPr>
    <w:rPr>
      <w:kern w:val="16"/>
    </w:rPr>
  </w:style>
  <w:style w:type="character" w:customStyle="1" w:styleId="AuflistungZchn">
    <w:name w:val="Auflistung Zchn"/>
    <w:link w:val="Auflistung"/>
    <w:rsid w:val="00632174"/>
    <w:rPr>
      <w:rFonts w:ascii="Calibri" w:hAnsi="Calibri"/>
      <w:kern w:val="16"/>
      <w:lang w:val="en-GB"/>
    </w:rPr>
  </w:style>
  <w:style w:type="paragraph" w:customStyle="1" w:styleId="Tabelle">
    <w:name w:val="Tabelle"/>
    <w:basedOn w:val="Standard"/>
    <w:rsid w:val="00AC5B49"/>
    <w:pPr>
      <w:keepNext/>
      <w:keepLines/>
      <w:tabs>
        <w:tab w:val="left" w:pos="2268"/>
      </w:tabs>
    </w:pPr>
    <w:rPr>
      <w:rFonts w:asciiTheme="minorHAnsi" w:hAnsiTheme="minorHAnsi"/>
      <w:b/>
      <w:color w:val="FFFFFF" w:themeColor="background1"/>
      <w:kern w:val="16"/>
    </w:rPr>
  </w:style>
  <w:style w:type="character" w:customStyle="1" w:styleId="FormatvorlageFettHintergrund1">
    <w:name w:val="Formatvorlage Fett Hintergrund 1"/>
    <w:basedOn w:val="Absatz-Standardschriftart"/>
    <w:rsid w:val="00AC5B49"/>
    <w:rPr>
      <w:rFonts w:asciiTheme="minorHAnsi" w:hAnsiTheme="minorHAnsi"/>
      <w:b/>
      <w:bCs/>
      <w:i w:val="0"/>
      <w:color w:val="FFFFFF" w:themeColor="background1"/>
      <w:sz w:val="20"/>
    </w:rPr>
  </w:style>
  <w:style w:type="paragraph" w:customStyle="1" w:styleId="Tabellezentriert">
    <w:name w:val="Tabelle_zentriert"/>
    <w:basedOn w:val="Tabelle"/>
    <w:pPr>
      <w:jc w:val="center"/>
    </w:pPr>
  </w:style>
  <w:style w:type="paragraph" w:customStyle="1" w:styleId="TabelleAuflistung">
    <w:name w:val="Tabelle_Auflistung"/>
    <w:basedOn w:val="Tabelle"/>
    <w:pPr>
      <w:numPr>
        <w:numId w:val="13"/>
      </w:numPr>
    </w:pPr>
  </w:style>
  <w:style w:type="paragraph" w:customStyle="1" w:styleId="Inhalt">
    <w:name w:val="Inhalt"/>
    <w:basedOn w:val="berschrift1"/>
    <w:pPr>
      <w:numPr>
        <w:numId w:val="0"/>
      </w:numPr>
      <w:outlineLvl w:val="9"/>
    </w:pPr>
  </w:style>
  <w:style w:type="paragraph" w:customStyle="1" w:styleId="Sonder">
    <w:name w:val="Sonder"/>
    <w:basedOn w:val="Standard"/>
    <w:pPr>
      <w:spacing w:after="100"/>
    </w:pPr>
    <w:rPr>
      <w:rFonts w:ascii="Helvetica" w:hAnsi="Helvetica"/>
      <w:kern w:val="16"/>
    </w:rPr>
  </w:style>
  <w:style w:type="paragraph" w:customStyle="1" w:styleId="Code">
    <w:name w:val="Code"/>
    <w:rsid w:val="00D8222F"/>
    <w:pPr>
      <w:snapToGrid w:val="0"/>
    </w:pPr>
    <w:rPr>
      <w:rFonts w:ascii="Consolas" w:hAnsi="Consolas"/>
      <w:noProof/>
      <w:sz w:val="18"/>
      <w:lang w:val="en-US"/>
    </w:rPr>
  </w:style>
  <w:style w:type="paragraph" w:customStyle="1" w:styleId="Aufzhlung">
    <w:name w:val="Aufzählung"/>
    <w:basedOn w:val="Standard"/>
    <w:rsid w:val="00632174"/>
    <w:pPr>
      <w:numPr>
        <w:numId w:val="14"/>
      </w:numPr>
      <w:tabs>
        <w:tab w:val="clear" w:pos="454"/>
      </w:tabs>
      <w:spacing w:after="100"/>
      <w:ind w:left="567" w:hanging="397"/>
    </w:pPr>
    <w:rPr>
      <w:kern w:val="16"/>
    </w:rPr>
  </w:style>
  <w:style w:type="character" w:styleId="Funotenzeichen">
    <w:name w:val="footnote reference"/>
    <w:semiHidden/>
    <w:rPr>
      <w:vertAlign w:val="superscript"/>
    </w:rPr>
  </w:style>
  <w:style w:type="character" w:styleId="Seitenzahl">
    <w:name w:val="page number"/>
    <w:rPr>
      <w:rFonts w:ascii="Tahoma" w:hAnsi="Tahoma" w:cs="Tahoma" w:hint="default"/>
      <w:sz w:val="20"/>
    </w:rPr>
  </w:style>
  <w:style w:type="table" w:styleId="TabelleEinfach1">
    <w:name w:val="Table Simple 1"/>
    <w:basedOn w:val="NormaleTabelle"/>
    <w:tblPr>
      <w:tblBorders>
        <w:top w:val="single" w:sz="12" w:space="0" w:color="008000"/>
        <w:bottom w:val="single" w:sz="12" w:space="0" w:color="008000"/>
      </w:tblBorders>
    </w:tbl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leEinfach2">
    <w:name w:val="Table Simple 2"/>
    <w:basedOn w:val="NormaleTabelle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Einfach3">
    <w:name w:val="Table Simple 3"/>
    <w:basedOn w:val="NormaleTabell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Klassisch1">
    <w:name w:val="Table Classic 1"/>
    <w:basedOn w:val="NormaleTabelle"/>
    <w:tblPr>
      <w:tblBorders>
        <w:top w:val="single" w:sz="12" w:space="0" w:color="000000"/>
        <w:bottom w:val="single" w:sz="12" w:space="0" w:color="000000"/>
      </w:tblBorders>
    </w:tbl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2">
    <w:name w:val="Table Classic 2"/>
    <w:basedOn w:val="NormaleTabelle"/>
    <w:tblPr>
      <w:tblBorders>
        <w:top w:val="single" w:sz="12" w:space="0" w:color="000000"/>
        <w:bottom w:val="single" w:sz="12" w:space="0" w:color="000000"/>
      </w:tblBorders>
    </w:tbl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3">
    <w:name w:val="Table Classic 3"/>
    <w:basedOn w:val="NormaleTabelle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4">
    <w:name w:val="Table Classic 4"/>
    <w:basedOn w:val="NormaleTabelle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1">
    <w:name w:val="Table Colorful 1"/>
    <w:basedOn w:val="NormaleTabelle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2">
    <w:name w:val="Table Colorful 2"/>
    <w:basedOn w:val="NormaleTabelle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3">
    <w:name w:val="Table Colorful 3"/>
    <w:basedOn w:val="NormaleTabelle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Spalten1">
    <w:name w:val="Table Columns 1"/>
    <w:basedOn w:val="NormaleTabelle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2">
    <w:name w:val="Table Columns 2"/>
    <w:basedOn w:val="NormaleTabelle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3">
    <w:name w:val="Table Columns 3"/>
    <w:basedOn w:val="NormaleTabelle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4">
    <w:name w:val="Table Columns 4"/>
    <w:basedOn w:val="NormaleTabelle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leSpalten5">
    <w:name w:val="Table Columns 5"/>
    <w:basedOn w:val="NormaleTabelle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leRaster1">
    <w:name w:val="Table Grid 1"/>
    <w:basedOn w:val="NormaleTabell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2">
    <w:name w:val="Table Grid 2"/>
    <w:basedOn w:val="NormaleTabelle"/>
    <w:tblPr>
      <w:tblBorders>
        <w:insideH w:val="single" w:sz="6" w:space="0" w:color="000000"/>
        <w:insideV w:val="single" w:sz="6" w:space="0" w:color="000000"/>
      </w:tblBorders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3">
    <w:name w:val="Table Grid 3"/>
    <w:basedOn w:val="NormaleTabelle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4">
    <w:name w:val="Table Grid 4"/>
    <w:basedOn w:val="NormaleTabelle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5">
    <w:name w:val="Table Grid 5"/>
    <w:basedOn w:val="NormaleTabell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6">
    <w:name w:val="Table Grid 6"/>
    <w:basedOn w:val="NormaleTabell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7">
    <w:name w:val="Table Grid 7"/>
    <w:basedOn w:val="NormaleTabelle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8">
    <w:name w:val="Table Grid 8"/>
    <w:basedOn w:val="NormaleTabelle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1">
    <w:name w:val="Table List 1"/>
    <w:basedOn w:val="NormaleTabelle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2">
    <w:name w:val="Table List 2"/>
    <w:basedOn w:val="NormaleTabelle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3">
    <w:name w:val="Table List 3"/>
    <w:basedOn w:val="NormaleTabelle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4">
    <w:name w:val="Table List 4"/>
    <w:basedOn w:val="NormaleTabell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leListe5">
    <w:name w:val="Table List 5"/>
    <w:basedOn w:val="NormaleTabell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6">
    <w:name w:val="Table List 6"/>
    <w:basedOn w:val="NormaleTabelle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leListe7">
    <w:name w:val="Table List 7"/>
    <w:basedOn w:val="NormaleTabelle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leListe8">
    <w:name w:val="Table List 8"/>
    <w:basedOn w:val="NormaleTabelle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Tabelle3D-Effekt1">
    <w:name w:val="Table 3D effects 1"/>
    <w:basedOn w:val="NormaleTabelle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3D-Effekt2">
    <w:name w:val="Table 3D effects 2"/>
    <w:basedOn w:val="NormaleTabelle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3D-Effekt3">
    <w:name w:val="Table 3D effects 3"/>
    <w:basedOn w:val="NormaleTabelle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Aktuell">
    <w:name w:val="Table Contemporary"/>
    <w:basedOn w:val="NormaleTabelle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leElegant">
    <w:name w:val="Table Elegant"/>
    <w:basedOn w:val="NormaleTabelle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Professionell">
    <w:name w:val="Table Professional"/>
    <w:basedOn w:val="NormaleTabell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Spezial1">
    <w:name w:val="Table Subtle 1"/>
    <w:basedOn w:val="NormaleTabelle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ezial2">
    <w:name w:val="Table Subtle 2"/>
    <w:basedOn w:val="NormaleTabell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1">
    <w:name w:val="Table Web 1"/>
    <w:basedOn w:val="NormaleTabelle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2">
    <w:name w:val="Table Web 2"/>
    <w:basedOn w:val="NormaleTabelle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3">
    <w:name w:val="Table Web 3"/>
    <w:basedOn w:val="NormaleTabelle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nraster">
    <w:name w:val="Table Grid"/>
    <w:basedOn w:val="NormaleTabelle"/>
    <w:rsid w:val="00646973"/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lendesign">
    <w:name w:val="Table Theme"/>
    <w:basedOn w:val="NormaleTabell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A4"/>
    <w:rsid w:val="00673B0B"/>
    <w:rPr>
      <w:rFonts w:cs="Eurostile LT Bold"/>
      <w:color w:val="000000"/>
      <w:sz w:val="18"/>
      <w:szCs w:val="18"/>
    </w:rPr>
  </w:style>
  <w:style w:type="character" w:styleId="Fett">
    <w:name w:val="Strong"/>
    <w:qFormat/>
    <w:rsid w:val="001D04EE"/>
    <w:rPr>
      <w:b/>
      <w:bCs/>
    </w:rPr>
  </w:style>
  <w:style w:type="paragraph" w:customStyle="1" w:styleId="Tabelle1">
    <w:name w:val="Tabelle_1"/>
    <w:basedOn w:val="Standard"/>
    <w:qFormat/>
    <w:rsid w:val="00692D2A"/>
  </w:style>
  <w:style w:type="paragraph" w:customStyle="1" w:styleId="Tabelle1r">
    <w:name w:val="Tabelle_1r"/>
    <w:basedOn w:val="Standard"/>
    <w:qFormat/>
    <w:rsid w:val="00692D2A"/>
    <w:pPr>
      <w:jc w:val="right"/>
    </w:pPr>
  </w:style>
  <w:style w:type="paragraph" w:customStyle="1" w:styleId="Zwischenberschrift">
    <w:name w:val="Zwischenüberschrift"/>
    <w:basedOn w:val="Standard"/>
    <w:next w:val="Standard"/>
    <w:qFormat/>
    <w:rsid w:val="00646973"/>
    <w:pPr>
      <w:keepNext/>
      <w:keepLines/>
      <w:spacing w:before="200" w:after="80"/>
    </w:pPr>
    <w:rPr>
      <w:b/>
    </w:rPr>
  </w:style>
  <w:style w:type="paragraph" w:customStyle="1" w:styleId="Testofumetto">
    <w:name w:val="Testo fumetto"/>
    <w:basedOn w:val="Standard"/>
    <w:semiHidden/>
    <w:rsid w:val="00A25EEC"/>
    <w:pPr>
      <w:spacing w:line="240" w:lineRule="auto"/>
      <w:jc w:val="left"/>
    </w:pPr>
    <w:rPr>
      <w:rFonts w:ascii="Tahoma" w:hAnsi="Tahoma" w:cs="Tahoma"/>
      <w:sz w:val="16"/>
      <w:szCs w:val="16"/>
      <w:lang w:val="it-IT" w:eastAsia="it-IT"/>
    </w:rPr>
  </w:style>
  <w:style w:type="paragraph" w:customStyle="1" w:styleId="Trennzeile">
    <w:name w:val="Trennzeile"/>
    <w:basedOn w:val="Standard"/>
    <w:qFormat/>
    <w:rsid w:val="00A31D44"/>
    <w:pPr>
      <w:spacing w:line="140" w:lineRule="atLeast"/>
    </w:pPr>
    <w:rPr>
      <w:sz w:val="2"/>
    </w:rPr>
  </w:style>
  <w:style w:type="paragraph" w:styleId="Textkrper">
    <w:name w:val="Body Text"/>
    <w:basedOn w:val="Standard"/>
    <w:link w:val="TextkrperZchn"/>
    <w:rsid w:val="007423E4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7423E4"/>
    <w:rPr>
      <w:rFonts w:ascii="Calibri" w:hAnsi="Calibri"/>
      <w:lang w:val="en-GB"/>
    </w:rPr>
  </w:style>
  <w:style w:type="paragraph" w:styleId="NurText">
    <w:name w:val="Plain Text"/>
    <w:basedOn w:val="Standard"/>
    <w:link w:val="NurTextZchn"/>
    <w:rsid w:val="007423E4"/>
    <w:pPr>
      <w:spacing w:line="240" w:lineRule="auto"/>
      <w:jc w:val="left"/>
    </w:pPr>
    <w:rPr>
      <w:rFonts w:ascii="Courier New" w:hAnsi="Courier New"/>
      <w:lang w:val="it-IT" w:eastAsia="it-IT"/>
    </w:rPr>
  </w:style>
  <w:style w:type="character" w:customStyle="1" w:styleId="NurTextZchn">
    <w:name w:val="Nur Text Zchn"/>
    <w:basedOn w:val="Absatz-Standardschriftart"/>
    <w:link w:val="NurText"/>
    <w:rsid w:val="007423E4"/>
    <w:rPr>
      <w:rFonts w:ascii="Courier New" w:hAnsi="Courier New"/>
      <w:lang w:val="it-IT" w:eastAsia="it-IT"/>
    </w:rPr>
  </w:style>
  <w:style w:type="character" w:customStyle="1" w:styleId="TitelZchn">
    <w:name w:val="Titel Zchn"/>
    <w:basedOn w:val="Absatz-Standardschriftart"/>
    <w:link w:val="Titel"/>
    <w:rsid w:val="006F7CD9"/>
    <w:rPr>
      <w:rFonts w:ascii="Calibri" w:hAnsi="Calibri"/>
      <w:b/>
      <w:color w:val="000000"/>
      <w:kern w:val="28"/>
      <w:sz w:val="24"/>
      <w:lang w:val="en-GB"/>
    </w:rPr>
  </w:style>
  <w:style w:type="paragraph" w:customStyle="1" w:styleId="Titel2Seite">
    <w:name w:val="Titel 2. Seite"/>
    <w:basedOn w:val="Standard"/>
    <w:uiPriority w:val="99"/>
    <w:rsid w:val="009B4A12"/>
    <w:rPr>
      <w:rFonts w:cs="Calibri"/>
      <w:sz w:val="32"/>
      <w:szCs w:val="32"/>
    </w:rPr>
  </w:style>
  <w:style w:type="paragraph" w:customStyle="1" w:styleId="TechnischeDaten">
    <w:name w:val="Technische Daten"/>
    <w:basedOn w:val="Standard"/>
    <w:uiPriority w:val="99"/>
    <w:rsid w:val="001B4259"/>
    <w:pPr>
      <w:tabs>
        <w:tab w:val="left" w:pos="2381"/>
      </w:tabs>
      <w:spacing w:after="80"/>
      <w:ind w:left="2381" w:hanging="2381"/>
      <w:jc w:val="left"/>
    </w:pPr>
    <w:rPr>
      <w:rFonts w:cs="Calibri"/>
      <w:szCs w:val="22"/>
    </w:rPr>
  </w:style>
  <w:style w:type="paragraph" w:customStyle="1" w:styleId="Farbflche">
    <w:name w:val="Farbfläche"/>
    <w:basedOn w:val="Standard"/>
    <w:qFormat/>
    <w:rsid w:val="00D634B4"/>
    <w:pPr>
      <w:pBdr>
        <w:top w:val="single" w:sz="8" w:space="3" w:color="auto"/>
        <w:left w:val="single" w:sz="8" w:space="4" w:color="auto"/>
        <w:bottom w:val="single" w:sz="8" w:space="6" w:color="auto"/>
        <w:right w:val="single" w:sz="8" w:space="4" w:color="auto"/>
      </w:pBdr>
      <w:shd w:val="clear" w:color="auto" w:fill="FFC000"/>
      <w:ind w:right="4536"/>
    </w:pPr>
    <w:rPr>
      <w:rFonts w:asciiTheme="minorHAnsi" w:hAnsiTheme="minorHAnsi" w:cs="Calibri"/>
      <w:b/>
      <w:sz w:val="24"/>
    </w:rPr>
  </w:style>
  <w:style w:type="paragraph" w:customStyle="1" w:styleId="EinfAbs">
    <w:name w:val="[Einf. Abs.]"/>
    <w:basedOn w:val="Standard"/>
    <w:uiPriority w:val="99"/>
    <w:rsid w:val="00EA1E1C"/>
    <w:pPr>
      <w:autoSpaceDE w:val="0"/>
      <w:autoSpaceDN w:val="0"/>
      <w:adjustRightInd w:val="0"/>
      <w:spacing w:line="288" w:lineRule="auto"/>
      <w:jc w:val="left"/>
      <w:textAlignment w:val="center"/>
    </w:pPr>
    <w:rPr>
      <w:rFonts w:ascii="Segoe UI" w:hAnsi="Segoe UI" w:cs="Segoe UI"/>
      <w:color w:val="000000"/>
      <w:sz w:val="24"/>
      <w:szCs w:val="24"/>
      <w:lang w:val="de-DE"/>
    </w:rPr>
  </w:style>
  <w:style w:type="paragraph" w:styleId="Listenabsatz">
    <w:name w:val="List Paragraph"/>
    <w:basedOn w:val="Standard"/>
    <w:uiPriority w:val="34"/>
    <w:qFormat/>
    <w:rsid w:val="00EA1E1C"/>
    <w:pPr>
      <w:ind w:left="720"/>
      <w:contextualSpacing/>
    </w:pPr>
  </w:style>
  <w:style w:type="character" w:styleId="Hervorhebung">
    <w:name w:val="Emphasis"/>
    <w:basedOn w:val="Absatz-Standardschriftart"/>
    <w:uiPriority w:val="20"/>
    <w:qFormat/>
    <w:rsid w:val="00455310"/>
    <w:rPr>
      <w:i/>
      <w:iCs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341933"/>
    <w:rPr>
      <w:color w:val="605E5C"/>
      <w:shd w:val="clear" w:color="auto" w:fill="E1DFDD"/>
    </w:rPr>
  </w:style>
  <w:style w:type="paragraph" w:customStyle="1" w:styleId="Default">
    <w:name w:val="Default"/>
    <w:rsid w:val="004B4557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customStyle="1" w:styleId="Tabellenkopf">
    <w:name w:val="Tabellenkopf"/>
    <w:basedOn w:val="Standard"/>
    <w:qFormat/>
    <w:rsid w:val="00FE444C"/>
    <w:pPr>
      <w:tabs>
        <w:tab w:val="left" w:pos="454"/>
        <w:tab w:val="left" w:pos="1134"/>
      </w:tabs>
    </w:pPr>
    <w:rPr>
      <w:b/>
      <w:color w:val="FFFFFF"/>
      <w:lang w:val="en-US"/>
    </w:rPr>
  </w:style>
  <w:style w:type="paragraph" w:styleId="Zitat">
    <w:name w:val="Quote"/>
    <w:basedOn w:val="Standard"/>
    <w:next w:val="Standard"/>
    <w:link w:val="ZitatZchn"/>
    <w:uiPriority w:val="29"/>
    <w:qFormat/>
    <w:rsid w:val="00FE444C"/>
    <w:pPr>
      <w:spacing w:line="240" w:lineRule="auto"/>
      <w:jc w:val="left"/>
    </w:pPr>
    <w:rPr>
      <w:rFonts w:eastAsia="Calibri" w:cs="Calibri"/>
      <w:i/>
      <w:iCs/>
      <w:color w:val="000000"/>
      <w:sz w:val="18"/>
      <w:szCs w:val="22"/>
      <w:lang w:val="en-US"/>
    </w:rPr>
  </w:style>
  <w:style w:type="character" w:customStyle="1" w:styleId="ZitatZchn">
    <w:name w:val="Zitat Zchn"/>
    <w:basedOn w:val="Absatz-Standardschriftart"/>
    <w:link w:val="Zitat"/>
    <w:uiPriority w:val="29"/>
    <w:rsid w:val="00FE444C"/>
    <w:rPr>
      <w:rFonts w:ascii="Calibri" w:eastAsia="Calibri" w:hAnsi="Calibri" w:cs="Calibri"/>
      <w:i/>
      <w:iCs/>
      <w:color w:val="000000"/>
      <w:sz w:val="18"/>
      <w:szCs w:val="2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48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9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02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55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842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910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552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32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59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30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661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144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226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454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714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456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63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963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787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8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574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90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792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33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977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74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544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497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39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EAZY%20AXXESS%20Projektgruppe\Identec%20Meeting-Notes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A20FB8F4E0BFB488597AB4DC98CE39B" ma:contentTypeVersion="18" ma:contentTypeDescription="Ein neues Dokument erstellen." ma:contentTypeScope="" ma:versionID="c0268ca47880b6db428e3cd50d2b1d82">
  <xsd:schema xmlns:xsd="http://www.w3.org/2001/XMLSchema" xmlns:xs="http://www.w3.org/2001/XMLSchema" xmlns:p="http://schemas.microsoft.com/office/2006/metadata/properties" xmlns:ns2="241315fa-dbe8-4cf6-a023-80c719099a8c" xmlns:ns3="6b346222-edd2-4b9f-9410-d67499daeef8" targetNamespace="http://schemas.microsoft.com/office/2006/metadata/properties" ma:root="true" ma:fieldsID="f0c0308e1acd95d4ca83c370be93f8b0" ns2:_="" ns3:_="">
    <xsd:import namespace="241315fa-dbe8-4cf6-a023-80c719099a8c"/>
    <xsd:import namespace="6b346222-edd2-4b9f-9410-d67499daeef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1315fa-dbe8-4cf6-a023-80c719099a8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3da2d693-6c74-496d-b981-a379185aa28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346222-edd2-4b9f-9410-d67499daeef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8c60ce39-dc1f-4216-b0af-e5e9562f0fdd}" ma:internalName="TaxCatchAll" ma:showField="CatchAllData" ma:web="6b346222-edd2-4b9f-9410-d67499daeef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1315fa-dbe8-4cf6-a023-80c719099a8c">
      <Terms xmlns="http://schemas.microsoft.com/office/infopath/2007/PartnerControls"/>
    </lcf76f155ced4ddcb4097134ff3c332f>
    <TaxCatchAll xmlns="6b346222-edd2-4b9f-9410-d67499daeef8" xsi:nil="true"/>
  </documentManagement>
</p:properties>
</file>

<file path=customXml/itemProps1.xml><?xml version="1.0" encoding="utf-8"?>
<ds:datastoreItem xmlns:ds="http://schemas.openxmlformats.org/officeDocument/2006/customXml" ds:itemID="{EAC86327-649C-46FE-ACF1-36FABFC72B1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162C2F1-5478-4ABC-954C-6E02D0C74C7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1315fa-dbe8-4cf6-a023-80c719099a8c"/>
    <ds:schemaRef ds:uri="6b346222-edd2-4b9f-9410-d67499daeef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D7D4C5B-F1BE-45A6-A3DC-D958F5C9EBC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224912A-7904-44AC-BF56-68738C8774E9}">
  <ds:schemaRefs>
    <ds:schemaRef ds:uri="http://schemas.microsoft.com/office/infopath/2007/PartnerControls"/>
    <ds:schemaRef ds:uri="241315fa-dbe8-4cf6-a023-80c719099a8c"/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6b346222-edd2-4b9f-9410-d67499daeef8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Identec Meeting-Notes.dot</Template>
  <TotalTime>0</TotalTime>
  <Pages>1</Pages>
  <Words>121</Words>
  <Characters>583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IDENTEC Solutions GmbH</Company>
  <LinksUpToDate>false</LinksUpToDate>
  <CharactersWithSpaces>703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Stefan Dewald</dc:creator>
  <cp:lastModifiedBy>Stefan Dewald</cp:lastModifiedBy>
  <cp:revision>5</cp:revision>
  <cp:lastPrinted>2024-02-20T14:19:00Z</cp:lastPrinted>
  <dcterms:created xsi:type="dcterms:W3CDTF">2024-02-20T14:16:00Z</dcterms:created>
  <dcterms:modified xsi:type="dcterms:W3CDTF">2024-02-20T14:19:00Z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0x010100BA20FB8F4E0BFB488597AB4DC98CE39B</vt:lpwstr>
  </property>
  <property fmtid="{D5CDD505-2E9C-101B-9397-08002B2CF9AE}" pid="3" name="MediaServiceImageTags">
    <vt:lpwstr/>
  </property>
</Properties>
</file>